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14C2F9" w14:textId="77777777" w:rsidR="0081239F" w:rsidRPr="009D1AEE" w:rsidRDefault="0081239F" w:rsidP="009D1AEE">
      <w:pPr>
        <w:spacing w:after="0" w:line="240" w:lineRule="auto"/>
        <w:jc w:val="center"/>
        <w:rPr>
          <w:rFonts w:ascii="Times New Roman" w:hAnsi="Times New Roman"/>
          <w:spacing w:val="-6"/>
          <w:sz w:val="20"/>
          <w:szCs w:val="20"/>
          <w:lang w:eastAsia="ru-RU"/>
        </w:rPr>
      </w:pPr>
      <w:bookmarkStart w:id="0" w:name="_Hlk59546460"/>
      <w:r w:rsidRPr="009D1AEE">
        <w:rPr>
          <w:rFonts w:ascii="Times New Roman" w:hAnsi="Times New Roman"/>
          <w:b/>
          <w:bCs/>
          <w:caps/>
          <w:sz w:val="20"/>
          <w:szCs w:val="20"/>
          <w:lang w:eastAsia="ru-RU"/>
        </w:rPr>
        <w:t>министерство НАУКИ и высшего образования Российской Федерации</w:t>
      </w:r>
    </w:p>
    <w:p w14:paraId="52889E87" w14:textId="77777777" w:rsidR="0081239F" w:rsidRPr="009D1AEE" w:rsidRDefault="0081239F" w:rsidP="009D1A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9D1AEE">
        <w:rPr>
          <w:rFonts w:ascii="Times New Roman" w:hAnsi="Times New Roman"/>
          <w:caps/>
          <w:sz w:val="20"/>
          <w:szCs w:val="20"/>
          <w:lang w:eastAsia="ru-RU"/>
        </w:rPr>
        <w:t>Старооскольский технологический институт им. А.А. УГАРОВА</w:t>
      </w:r>
    </w:p>
    <w:p w14:paraId="5E36733D" w14:textId="77777777" w:rsidR="0081239F" w:rsidRPr="009D1AEE" w:rsidRDefault="0081239F" w:rsidP="009D1A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pacing w:val="-6"/>
          <w:sz w:val="20"/>
          <w:szCs w:val="20"/>
          <w:lang w:eastAsia="ru-RU"/>
        </w:rPr>
      </w:pPr>
      <w:r w:rsidRPr="009D1AEE">
        <w:rPr>
          <w:rFonts w:ascii="Times New Roman" w:hAnsi="Times New Roman"/>
          <w:sz w:val="20"/>
          <w:szCs w:val="20"/>
          <w:lang w:eastAsia="ru-RU"/>
        </w:rPr>
        <w:t xml:space="preserve">(филиал) </w:t>
      </w:r>
      <w:r w:rsidRPr="009D1AEE">
        <w:rPr>
          <w:rFonts w:ascii="Times New Roman" w:hAnsi="Times New Roman"/>
          <w:spacing w:val="-6"/>
          <w:sz w:val="20"/>
          <w:szCs w:val="20"/>
          <w:lang w:eastAsia="ru-RU"/>
        </w:rPr>
        <w:t>федерального государственного автономного образовательного учреждения</w:t>
      </w:r>
    </w:p>
    <w:p w14:paraId="69EFCEF6" w14:textId="77777777" w:rsidR="0081239F" w:rsidRPr="009D1AEE" w:rsidRDefault="0081239F" w:rsidP="009D1A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9D1AEE">
        <w:rPr>
          <w:rFonts w:ascii="Times New Roman" w:hAnsi="Times New Roman"/>
          <w:spacing w:val="-6"/>
          <w:sz w:val="20"/>
          <w:szCs w:val="20"/>
          <w:lang w:eastAsia="ru-RU"/>
        </w:rPr>
        <w:t>высшего образования</w:t>
      </w:r>
    </w:p>
    <w:p w14:paraId="2FE3B179" w14:textId="39B82300" w:rsidR="0081239F" w:rsidRPr="009D1AEE" w:rsidRDefault="0081239F" w:rsidP="009D1A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  <w:r w:rsidRPr="009D1AEE">
        <w:rPr>
          <w:rFonts w:ascii="Times New Roman" w:hAnsi="Times New Roman"/>
          <w:sz w:val="20"/>
          <w:szCs w:val="20"/>
          <w:lang w:eastAsia="ru-RU"/>
        </w:rPr>
        <w:t>«Национальный исследовательский технологический университет «</w:t>
      </w:r>
      <w:r w:rsidR="00FF1FE7">
        <w:rPr>
          <w:rFonts w:ascii="Times New Roman" w:hAnsi="Times New Roman"/>
          <w:sz w:val="20"/>
          <w:szCs w:val="20"/>
          <w:lang w:eastAsia="ru-RU"/>
        </w:rPr>
        <w:t>МИСИС</w:t>
      </w:r>
      <w:r w:rsidRPr="009D1AEE">
        <w:rPr>
          <w:rFonts w:ascii="Times New Roman" w:hAnsi="Times New Roman"/>
          <w:sz w:val="20"/>
          <w:szCs w:val="20"/>
          <w:lang w:eastAsia="ru-RU"/>
        </w:rPr>
        <w:t>»</w:t>
      </w:r>
    </w:p>
    <w:p w14:paraId="4D1C3D55" w14:textId="77777777" w:rsidR="0081239F" w:rsidRPr="009D1AEE" w:rsidRDefault="0081239F" w:rsidP="009D1A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  <w:r w:rsidRPr="009D1AEE">
        <w:rPr>
          <w:rFonts w:ascii="Times New Roman" w:hAnsi="Times New Roman"/>
          <w:b/>
          <w:bCs/>
          <w:sz w:val="20"/>
          <w:szCs w:val="20"/>
          <w:lang w:eastAsia="ru-RU"/>
        </w:rPr>
        <w:t>ОСКОЛЬСКИЙ ПОЛИТЕХНИЧЕСКИЙ КОЛЛЕДЖ</w:t>
      </w:r>
    </w:p>
    <w:p w14:paraId="4F69BF91" w14:textId="77777777" w:rsidR="0081239F" w:rsidRPr="009D1AEE" w:rsidRDefault="0081239F" w:rsidP="009D1A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14:paraId="26E707C7" w14:textId="77777777" w:rsidR="0081239F" w:rsidRDefault="0081239F" w:rsidP="009D1A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14:paraId="08221891" w14:textId="77777777" w:rsidR="0081239F" w:rsidRDefault="0081239F" w:rsidP="009D1A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14:paraId="1F1519CA" w14:textId="77777777" w:rsidR="0081239F" w:rsidRDefault="0081239F" w:rsidP="009D1A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14:paraId="078B2D2F" w14:textId="77777777" w:rsidR="0081239F" w:rsidRPr="009D1AEE" w:rsidRDefault="0081239F" w:rsidP="009D1A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14:paraId="01510C8A" w14:textId="77777777" w:rsidR="0081239F" w:rsidRPr="00D91FB9" w:rsidRDefault="0081239F" w:rsidP="000D1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aps/>
          <w:sz w:val="24"/>
          <w:szCs w:val="24"/>
        </w:rPr>
      </w:pPr>
      <w:r>
        <w:rPr>
          <w:rFonts w:ascii="Times New Roman" w:hAnsi="Times New Roman"/>
          <w:bCs/>
          <w:caps/>
          <w:sz w:val="24"/>
          <w:szCs w:val="24"/>
        </w:rPr>
        <w:t xml:space="preserve">                                                                                        </w:t>
      </w:r>
      <w:r w:rsidRPr="00D91FB9">
        <w:rPr>
          <w:rFonts w:ascii="Times New Roman" w:hAnsi="Times New Roman"/>
          <w:bCs/>
          <w:caps/>
          <w:sz w:val="24"/>
          <w:szCs w:val="24"/>
        </w:rPr>
        <w:t>РассМотренА:</w:t>
      </w:r>
    </w:p>
    <w:p w14:paraId="1D5AC0E8" w14:textId="77777777" w:rsidR="0081239F" w:rsidRPr="00D91FB9" w:rsidRDefault="0081239F" w:rsidP="000D1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aps/>
          <w:sz w:val="24"/>
          <w:szCs w:val="24"/>
        </w:rPr>
      </w:pP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  <w:t>НМС ОПК</w:t>
      </w:r>
    </w:p>
    <w:p w14:paraId="3DA755A8" w14:textId="77777777" w:rsidR="0081239F" w:rsidRPr="00D91FB9" w:rsidRDefault="0081239F" w:rsidP="000D1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aps/>
          <w:sz w:val="24"/>
          <w:szCs w:val="24"/>
        </w:rPr>
      </w:pP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  <w:t>П</w:t>
      </w:r>
      <w:r w:rsidRPr="00D91FB9">
        <w:rPr>
          <w:rFonts w:ascii="Times New Roman" w:hAnsi="Times New Roman"/>
          <w:bCs/>
          <w:sz w:val="24"/>
          <w:szCs w:val="24"/>
        </w:rPr>
        <w:t>ротокол</w:t>
      </w:r>
      <w:r w:rsidRPr="00D91FB9">
        <w:rPr>
          <w:rFonts w:ascii="Times New Roman" w:hAnsi="Times New Roman"/>
          <w:bCs/>
          <w:caps/>
          <w:sz w:val="24"/>
          <w:szCs w:val="24"/>
        </w:rPr>
        <w:t xml:space="preserve"> № </w:t>
      </w:r>
      <w:r w:rsidRPr="00D91FB9">
        <w:rPr>
          <w:rFonts w:ascii="Times New Roman" w:hAnsi="Times New Roman"/>
          <w:bCs/>
          <w:caps/>
          <w:sz w:val="24"/>
          <w:szCs w:val="24"/>
          <w:u w:val="single"/>
        </w:rPr>
        <w:t>5</w:t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</w:p>
    <w:p w14:paraId="578DD70C" w14:textId="6AEE9ED7" w:rsidR="0081239F" w:rsidRPr="00BA2E72" w:rsidRDefault="0081239F" w:rsidP="000D1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aps/>
          <w:sz w:val="24"/>
          <w:szCs w:val="24"/>
          <w:u w:val="single"/>
        </w:rPr>
      </w:pP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BA2E72">
        <w:rPr>
          <w:rFonts w:ascii="Times New Roman" w:hAnsi="Times New Roman"/>
          <w:bCs/>
          <w:sz w:val="24"/>
          <w:szCs w:val="24"/>
          <w:u w:val="single"/>
        </w:rPr>
        <w:t>от</w:t>
      </w:r>
      <w:r w:rsidRPr="00BA2E72">
        <w:rPr>
          <w:rFonts w:ascii="Times New Roman" w:hAnsi="Times New Roman"/>
          <w:bCs/>
          <w:caps/>
          <w:sz w:val="24"/>
          <w:szCs w:val="24"/>
          <w:u w:val="single"/>
        </w:rPr>
        <w:t xml:space="preserve"> </w:t>
      </w:r>
      <w:r w:rsidR="001719F4">
        <w:rPr>
          <w:rFonts w:ascii="Times New Roman" w:hAnsi="Times New Roman"/>
          <w:bCs/>
          <w:caps/>
          <w:sz w:val="24"/>
          <w:szCs w:val="24"/>
          <w:u w:val="single"/>
        </w:rPr>
        <w:t>1</w:t>
      </w:r>
      <w:r w:rsidR="00D97C1D">
        <w:rPr>
          <w:rFonts w:ascii="Times New Roman" w:hAnsi="Times New Roman"/>
          <w:bCs/>
          <w:caps/>
          <w:sz w:val="24"/>
          <w:szCs w:val="24"/>
          <w:u w:val="single"/>
        </w:rPr>
        <w:t>5</w:t>
      </w:r>
      <w:r w:rsidRPr="00BA2E72">
        <w:rPr>
          <w:rFonts w:ascii="Times New Roman" w:hAnsi="Times New Roman"/>
          <w:bCs/>
          <w:caps/>
          <w:sz w:val="24"/>
          <w:szCs w:val="24"/>
          <w:u w:val="single"/>
        </w:rPr>
        <w:t>.05.202</w:t>
      </w:r>
      <w:r w:rsidR="00D97C1D">
        <w:rPr>
          <w:rFonts w:ascii="Times New Roman" w:hAnsi="Times New Roman"/>
          <w:bCs/>
          <w:caps/>
          <w:sz w:val="24"/>
          <w:szCs w:val="24"/>
          <w:u w:val="single"/>
        </w:rPr>
        <w:t>4</w:t>
      </w:r>
      <w:r w:rsidRPr="00BA2E72">
        <w:rPr>
          <w:rFonts w:ascii="Times New Roman" w:hAnsi="Times New Roman"/>
          <w:bCs/>
          <w:caps/>
          <w:sz w:val="24"/>
          <w:szCs w:val="24"/>
          <w:u w:val="single"/>
        </w:rPr>
        <w:t xml:space="preserve"> </w:t>
      </w:r>
      <w:r w:rsidRPr="00BA2E72">
        <w:rPr>
          <w:rFonts w:ascii="Times New Roman" w:hAnsi="Times New Roman"/>
          <w:bCs/>
          <w:sz w:val="24"/>
          <w:szCs w:val="24"/>
          <w:u w:val="single"/>
        </w:rPr>
        <w:t>г.</w:t>
      </w:r>
    </w:p>
    <w:p w14:paraId="777FD4C0" w14:textId="77777777" w:rsidR="0081239F" w:rsidRPr="00D91FB9" w:rsidRDefault="00562078" w:rsidP="000D1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aps/>
          <w:sz w:val="24"/>
          <w:szCs w:val="24"/>
        </w:rPr>
      </w:pPr>
      <w:r>
        <w:rPr>
          <w:noProof/>
        </w:rPr>
        <w:pict w14:anchorId="64920C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s1026" type="#_x0000_t75" style="position:absolute;margin-left:296.95pt;margin-top:10.8pt;width:110.3pt;height:57.95pt;z-index:251657728;visibility:visible;mso-wrap-style:square;mso-wrap-distance-left:9pt;mso-wrap-distance-top:0;mso-wrap-distance-right:9pt;mso-wrap-distance-bottom:0;mso-position-horizontal-relative:text;mso-position-vertical-relative:text">
            <v:imagedata r:id="rId8" o:title="Дерикот" croptop="18182f" cropbottom="42360f" cropleft="32106f" cropright="21272f"/>
          </v:shape>
        </w:pict>
      </w:r>
      <w:r w:rsidR="0081239F" w:rsidRPr="00D91FB9">
        <w:rPr>
          <w:rFonts w:ascii="Times New Roman" w:hAnsi="Times New Roman"/>
          <w:bCs/>
          <w:caps/>
          <w:sz w:val="24"/>
          <w:szCs w:val="24"/>
        </w:rPr>
        <w:tab/>
      </w:r>
      <w:r w:rsidR="0081239F" w:rsidRPr="00D91FB9">
        <w:rPr>
          <w:rFonts w:ascii="Times New Roman" w:hAnsi="Times New Roman"/>
          <w:bCs/>
          <w:caps/>
          <w:sz w:val="24"/>
          <w:szCs w:val="24"/>
        </w:rPr>
        <w:tab/>
      </w:r>
      <w:r w:rsidR="0081239F" w:rsidRPr="00D91FB9">
        <w:rPr>
          <w:rFonts w:ascii="Times New Roman" w:hAnsi="Times New Roman"/>
          <w:bCs/>
          <w:caps/>
          <w:sz w:val="24"/>
          <w:szCs w:val="24"/>
        </w:rPr>
        <w:tab/>
      </w:r>
      <w:r w:rsidR="0081239F" w:rsidRPr="00D91FB9">
        <w:rPr>
          <w:rFonts w:ascii="Times New Roman" w:hAnsi="Times New Roman"/>
          <w:bCs/>
          <w:caps/>
          <w:sz w:val="24"/>
          <w:szCs w:val="24"/>
        </w:rPr>
        <w:tab/>
      </w:r>
      <w:r w:rsidR="0081239F" w:rsidRPr="00D91FB9">
        <w:rPr>
          <w:rFonts w:ascii="Times New Roman" w:hAnsi="Times New Roman"/>
          <w:bCs/>
          <w:caps/>
          <w:sz w:val="24"/>
          <w:szCs w:val="24"/>
        </w:rPr>
        <w:tab/>
      </w:r>
      <w:r w:rsidR="0081239F" w:rsidRPr="00D91FB9">
        <w:rPr>
          <w:rFonts w:ascii="Times New Roman" w:hAnsi="Times New Roman"/>
          <w:bCs/>
          <w:caps/>
          <w:sz w:val="24"/>
          <w:szCs w:val="24"/>
        </w:rPr>
        <w:tab/>
      </w:r>
      <w:r w:rsidR="0081239F" w:rsidRPr="00D91FB9">
        <w:rPr>
          <w:rFonts w:ascii="Times New Roman" w:hAnsi="Times New Roman"/>
          <w:bCs/>
          <w:caps/>
          <w:sz w:val="24"/>
          <w:szCs w:val="24"/>
        </w:rPr>
        <w:tab/>
        <w:t>УТВЕРЖДАЮ:</w:t>
      </w:r>
    </w:p>
    <w:p w14:paraId="7E11D171" w14:textId="77777777" w:rsidR="0081239F" w:rsidRPr="00D91FB9" w:rsidRDefault="0081239F" w:rsidP="000D1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aps/>
          <w:sz w:val="24"/>
          <w:szCs w:val="24"/>
        </w:rPr>
      </w:pP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>З</w:t>
      </w:r>
      <w:r w:rsidRPr="00D91FB9">
        <w:rPr>
          <w:rFonts w:ascii="Times New Roman" w:hAnsi="Times New Roman"/>
          <w:bCs/>
          <w:sz w:val="24"/>
          <w:szCs w:val="24"/>
        </w:rPr>
        <w:t>ам.</w:t>
      </w:r>
      <w:r w:rsidR="00C62499">
        <w:rPr>
          <w:rFonts w:ascii="Times New Roman" w:hAnsi="Times New Roman"/>
          <w:bCs/>
          <w:sz w:val="24"/>
          <w:szCs w:val="24"/>
        </w:rPr>
        <w:t xml:space="preserve"> </w:t>
      </w:r>
      <w:r w:rsidRPr="00D91FB9">
        <w:rPr>
          <w:rFonts w:ascii="Times New Roman" w:hAnsi="Times New Roman"/>
          <w:bCs/>
          <w:sz w:val="24"/>
          <w:szCs w:val="24"/>
        </w:rPr>
        <w:t xml:space="preserve">директора </w:t>
      </w:r>
      <w:r w:rsidRPr="00D91FB9">
        <w:rPr>
          <w:rFonts w:ascii="Times New Roman" w:hAnsi="Times New Roman"/>
          <w:bCs/>
          <w:caps/>
          <w:sz w:val="24"/>
          <w:szCs w:val="24"/>
        </w:rPr>
        <w:t xml:space="preserve">ОПК </w:t>
      </w:r>
      <w:r w:rsidRPr="00D91FB9">
        <w:rPr>
          <w:rFonts w:ascii="Times New Roman" w:hAnsi="Times New Roman"/>
          <w:bCs/>
          <w:sz w:val="24"/>
          <w:szCs w:val="24"/>
        </w:rPr>
        <w:t>по</w:t>
      </w:r>
      <w:r w:rsidRPr="00D91FB9">
        <w:rPr>
          <w:rFonts w:ascii="Times New Roman" w:hAnsi="Times New Roman"/>
          <w:bCs/>
          <w:caps/>
          <w:sz w:val="24"/>
          <w:szCs w:val="24"/>
        </w:rPr>
        <w:t xml:space="preserve"> МР</w:t>
      </w:r>
    </w:p>
    <w:p w14:paraId="0C9CDA75" w14:textId="77777777" w:rsidR="0081239F" w:rsidRDefault="0081239F" w:rsidP="000D1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32"/>
          <w:szCs w:val="32"/>
        </w:rPr>
      </w:pP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  <w:t>____________О.В.</w:t>
      </w:r>
      <w:r w:rsidR="00C62499">
        <w:rPr>
          <w:rFonts w:ascii="Times New Roman" w:hAnsi="Times New Roman"/>
          <w:bCs/>
          <w:cap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Д</w:t>
      </w:r>
      <w:r w:rsidRPr="00D91FB9">
        <w:rPr>
          <w:rFonts w:ascii="Times New Roman" w:hAnsi="Times New Roman"/>
          <w:bCs/>
          <w:sz w:val="24"/>
          <w:szCs w:val="24"/>
        </w:rPr>
        <w:t>ерикот</w:t>
      </w:r>
      <w:proofErr w:type="spellEnd"/>
    </w:p>
    <w:p w14:paraId="78757E76" w14:textId="77777777" w:rsidR="0081239F" w:rsidRPr="009D1AEE" w:rsidRDefault="0081239F" w:rsidP="009D1A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bookmarkEnd w:id="0"/>
    <w:p w14:paraId="4E816B67" w14:textId="77777777" w:rsidR="0081239F" w:rsidRDefault="0081239F" w:rsidP="005D4C9B">
      <w:pPr>
        <w:tabs>
          <w:tab w:val="left" w:pos="9484"/>
        </w:tabs>
        <w:spacing w:after="0" w:line="240" w:lineRule="auto"/>
        <w:ind w:left="567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5602360B" w14:textId="77777777" w:rsidR="0081239F" w:rsidRDefault="0081239F" w:rsidP="005D4C9B">
      <w:pPr>
        <w:spacing w:after="200" w:line="276" w:lineRule="auto"/>
        <w:jc w:val="right"/>
        <w:rPr>
          <w:rFonts w:ascii="Times New Roman" w:eastAsia="PMingLiU" w:hAnsi="Times New Roman"/>
          <w:b/>
          <w:i/>
          <w:sz w:val="24"/>
          <w:szCs w:val="24"/>
          <w:lang w:eastAsia="ru-RU"/>
        </w:rPr>
      </w:pPr>
    </w:p>
    <w:p w14:paraId="2DE025DB" w14:textId="77777777" w:rsidR="0081239F" w:rsidRDefault="0081239F" w:rsidP="005D4C9B">
      <w:pPr>
        <w:spacing w:after="200" w:line="276" w:lineRule="auto"/>
        <w:rPr>
          <w:rFonts w:ascii="Times New Roman" w:eastAsia="PMingLiU" w:hAnsi="Times New Roman"/>
          <w:b/>
          <w:i/>
          <w:lang w:eastAsia="ru-RU"/>
        </w:rPr>
      </w:pPr>
    </w:p>
    <w:p w14:paraId="0B18FE94" w14:textId="77777777" w:rsidR="0081239F" w:rsidRDefault="0081239F" w:rsidP="005D4C9B">
      <w:pPr>
        <w:spacing w:after="200" w:line="276" w:lineRule="auto"/>
        <w:rPr>
          <w:rFonts w:ascii="Times New Roman" w:eastAsia="PMingLiU" w:hAnsi="Times New Roman"/>
          <w:b/>
          <w:i/>
          <w:lang w:eastAsia="ru-RU"/>
        </w:rPr>
      </w:pPr>
    </w:p>
    <w:p w14:paraId="58EB3A32" w14:textId="77777777" w:rsidR="0081239F" w:rsidRDefault="0081239F" w:rsidP="005D4C9B">
      <w:pPr>
        <w:spacing w:after="200" w:line="276" w:lineRule="auto"/>
        <w:rPr>
          <w:rFonts w:ascii="Times New Roman" w:eastAsia="PMingLiU" w:hAnsi="Times New Roman"/>
          <w:b/>
          <w:i/>
          <w:lang w:eastAsia="ru-RU"/>
        </w:rPr>
      </w:pPr>
    </w:p>
    <w:p w14:paraId="5324867A" w14:textId="77777777" w:rsidR="0081239F" w:rsidRPr="009D1AEE" w:rsidRDefault="0081239F" w:rsidP="005D4C9B">
      <w:pPr>
        <w:spacing w:after="200" w:line="276" w:lineRule="auto"/>
        <w:jc w:val="center"/>
        <w:rPr>
          <w:rFonts w:ascii="Times New Roman" w:eastAsia="PMingLiU" w:hAnsi="Times New Roman"/>
          <w:b/>
          <w:iCs/>
          <w:sz w:val="28"/>
          <w:szCs w:val="28"/>
          <w:lang w:eastAsia="ru-RU"/>
        </w:rPr>
      </w:pPr>
      <w:r w:rsidRPr="009D1AEE">
        <w:rPr>
          <w:rFonts w:ascii="Times New Roman" w:eastAsia="PMingLiU" w:hAnsi="Times New Roman"/>
          <w:b/>
          <w:iCs/>
          <w:sz w:val="28"/>
          <w:szCs w:val="28"/>
          <w:lang w:eastAsia="ru-RU"/>
        </w:rPr>
        <w:t>РАБОЧАЯ ПРОГРАММА УЧЕБНОЙ ДИСЦИПЛИНЫ</w:t>
      </w:r>
    </w:p>
    <w:p w14:paraId="3B47C8E4" w14:textId="77777777" w:rsidR="0081239F" w:rsidRPr="009D1AEE" w:rsidRDefault="0081239F" w:rsidP="005D4C9B">
      <w:pPr>
        <w:spacing w:after="200" w:line="276" w:lineRule="auto"/>
        <w:jc w:val="center"/>
        <w:rPr>
          <w:rFonts w:ascii="Times New Roman" w:eastAsia="PMingLiU" w:hAnsi="Times New Roman"/>
          <w:b/>
          <w:sz w:val="28"/>
          <w:szCs w:val="28"/>
          <w:lang w:eastAsia="ru-RU"/>
        </w:rPr>
      </w:pPr>
      <w:r w:rsidRPr="009D1AEE">
        <w:rPr>
          <w:rFonts w:ascii="Times New Roman" w:eastAsia="PMingLiU" w:hAnsi="Times New Roman"/>
          <w:b/>
          <w:sz w:val="28"/>
          <w:szCs w:val="28"/>
          <w:lang w:eastAsia="ru-RU"/>
        </w:rPr>
        <w:t>«Операционные системы и среды»</w:t>
      </w:r>
    </w:p>
    <w:p w14:paraId="4BF2B31C" w14:textId="77777777" w:rsidR="0081239F" w:rsidRDefault="0081239F" w:rsidP="005D4C9B">
      <w:pPr>
        <w:spacing w:after="200" w:line="276" w:lineRule="auto"/>
        <w:jc w:val="center"/>
        <w:rPr>
          <w:rFonts w:ascii="Times New Roman" w:eastAsia="PMingLiU" w:hAnsi="Times New Roman"/>
          <w:b/>
          <w:i/>
          <w:lang w:eastAsia="ru-RU"/>
        </w:rPr>
      </w:pPr>
    </w:p>
    <w:p w14:paraId="38CE22AC" w14:textId="77777777" w:rsidR="0081239F" w:rsidRPr="009D1AEE" w:rsidRDefault="0081239F" w:rsidP="009D1AEE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bookmarkStart w:id="1" w:name="_Hlk59546510"/>
    </w:p>
    <w:bookmarkEnd w:id="1"/>
    <w:p w14:paraId="5D2FAD87" w14:textId="77777777" w:rsidR="001719F4" w:rsidRPr="009942D0" w:rsidRDefault="001719F4" w:rsidP="001719F4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42D0">
        <w:rPr>
          <w:rFonts w:ascii="Times New Roman" w:eastAsia="Times New Roman" w:hAnsi="Times New Roman"/>
          <w:sz w:val="28"/>
          <w:szCs w:val="28"/>
          <w:lang w:eastAsia="ru-RU"/>
        </w:rPr>
        <w:t xml:space="preserve">Наименование специальности </w:t>
      </w:r>
    </w:p>
    <w:p w14:paraId="09210364" w14:textId="77777777" w:rsidR="001719F4" w:rsidRPr="00C046A5" w:rsidRDefault="001719F4" w:rsidP="00C046A5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" w:name="_Toc175867944"/>
      <w:r w:rsidRPr="00C046A5">
        <w:rPr>
          <w:rFonts w:ascii="Times New Roman" w:eastAsia="Times New Roman" w:hAnsi="Times New Roman"/>
          <w:sz w:val="28"/>
          <w:szCs w:val="28"/>
          <w:lang w:eastAsia="ru-RU"/>
        </w:rPr>
        <w:t>09.02.07 Информационные системы и программирование</w:t>
      </w:r>
      <w:bookmarkEnd w:id="2"/>
    </w:p>
    <w:p w14:paraId="528BC3A8" w14:textId="77777777" w:rsidR="001719F4" w:rsidRPr="009942D0" w:rsidRDefault="001719F4" w:rsidP="00171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14:paraId="56DDE3F0" w14:textId="77777777" w:rsidR="001719F4" w:rsidRPr="009942D0" w:rsidRDefault="001719F4" w:rsidP="00171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14:paraId="197E5B36" w14:textId="77777777" w:rsidR="001719F4" w:rsidRPr="009942D0" w:rsidRDefault="001719F4" w:rsidP="00171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14:paraId="1F7DE51C" w14:textId="77777777" w:rsidR="001719F4" w:rsidRPr="009942D0" w:rsidRDefault="001719F4" w:rsidP="001719F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42D0">
        <w:rPr>
          <w:rFonts w:ascii="Times New Roman" w:eastAsia="Times New Roman" w:hAnsi="Times New Roman"/>
          <w:sz w:val="28"/>
          <w:szCs w:val="28"/>
          <w:lang w:eastAsia="ru-RU"/>
        </w:rPr>
        <w:t>Квалификация выпускника</w:t>
      </w:r>
    </w:p>
    <w:p w14:paraId="52D846F2" w14:textId="745C997F" w:rsidR="0081239F" w:rsidRDefault="001719F4" w:rsidP="001719F4">
      <w:pPr>
        <w:spacing w:after="200" w:line="276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Специалист по информационным системам</w:t>
      </w:r>
    </w:p>
    <w:p w14:paraId="1F79879D" w14:textId="145449DC" w:rsidR="001719F4" w:rsidRDefault="001719F4" w:rsidP="001719F4">
      <w:pPr>
        <w:spacing w:after="200" w:line="276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0A23CC4" w14:textId="6B01D563" w:rsidR="001719F4" w:rsidRDefault="001719F4" w:rsidP="001719F4">
      <w:pPr>
        <w:spacing w:after="200" w:line="276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0641AEC" w14:textId="77777777" w:rsidR="001719F4" w:rsidRDefault="001719F4" w:rsidP="001719F4">
      <w:pPr>
        <w:spacing w:after="200" w:line="276" w:lineRule="auto"/>
        <w:jc w:val="center"/>
        <w:rPr>
          <w:rFonts w:ascii="Times New Roman" w:hAnsi="Times New Roman"/>
          <w:sz w:val="28"/>
          <w:szCs w:val="28"/>
        </w:rPr>
      </w:pPr>
    </w:p>
    <w:p w14:paraId="4E26A4B4" w14:textId="77777777" w:rsidR="0081239F" w:rsidRDefault="0081239F" w:rsidP="00580748">
      <w:pPr>
        <w:spacing w:after="200" w:line="276" w:lineRule="auto"/>
        <w:jc w:val="center"/>
        <w:rPr>
          <w:rFonts w:ascii="Times New Roman" w:hAnsi="Times New Roman"/>
          <w:sz w:val="28"/>
          <w:szCs w:val="28"/>
        </w:rPr>
      </w:pPr>
    </w:p>
    <w:p w14:paraId="22DC8200" w14:textId="49DAAD5D" w:rsidR="0081239F" w:rsidRDefault="0081239F" w:rsidP="001719F4">
      <w:pPr>
        <w:spacing w:after="200" w:line="276" w:lineRule="auto"/>
        <w:jc w:val="center"/>
        <w:rPr>
          <w:rFonts w:ascii="Times New Roman" w:hAnsi="Times New Roman"/>
          <w:sz w:val="28"/>
          <w:szCs w:val="28"/>
        </w:rPr>
      </w:pPr>
      <w:r w:rsidRPr="001B4FD6">
        <w:rPr>
          <w:rFonts w:ascii="Times New Roman" w:hAnsi="Times New Roman"/>
          <w:sz w:val="28"/>
          <w:szCs w:val="28"/>
        </w:rPr>
        <w:t>Старый Оскол, 202</w:t>
      </w:r>
      <w:r w:rsidR="00E44C6C">
        <w:rPr>
          <w:rFonts w:ascii="Times New Roman" w:hAnsi="Times New Roman"/>
          <w:sz w:val="28"/>
          <w:szCs w:val="28"/>
        </w:rPr>
        <w:t>4</w:t>
      </w:r>
      <w:r w:rsidR="008E5211">
        <w:rPr>
          <w:rFonts w:ascii="Times New Roman" w:hAnsi="Times New Roman"/>
          <w:sz w:val="28"/>
          <w:szCs w:val="28"/>
        </w:rPr>
        <w:t xml:space="preserve"> г.</w:t>
      </w:r>
    </w:p>
    <w:p w14:paraId="007411E5" w14:textId="044F40B5" w:rsidR="0081239F" w:rsidRPr="009D1AEE" w:rsidRDefault="0081239F" w:rsidP="00580748">
      <w:pPr>
        <w:spacing w:after="200" w:line="276" w:lineRule="auto"/>
        <w:ind w:firstLine="708"/>
        <w:jc w:val="both"/>
        <w:rPr>
          <w:rFonts w:ascii="Times New Roman" w:eastAsia="PMingLiU" w:hAnsi="Times New Roman"/>
          <w:b/>
          <w:i/>
          <w:sz w:val="28"/>
          <w:szCs w:val="28"/>
          <w:lang w:eastAsia="ru-RU"/>
        </w:rPr>
      </w:pPr>
      <w:r>
        <w:rPr>
          <w:rFonts w:ascii="Times New Roman" w:eastAsia="PMingLiU" w:hAnsi="Times New Roman"/>
          <w:b/>
          <w:bCs/>
          <w:i/>
          <w:lang w:eastAsia="ru-RU"/>
        </w:rPr>
        <w:br w:type="page"/>
      </w:r>
      <w:r w:rsidRPr="009D1AEE">
        <w:rPr>
          <w:rFonts w:ascii="Times New Roman" w:hAnsi="Times New Roman"/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09.02.07 Информационные системы и программирование и с учетом соответствующей примерной основной образовательной программы.</w:t>
      </w:r>
    </w:p>
    <w:p w14:paraId="7FDF3423" w14:textId="77777777" w:rsidR="0081239F" w:rsidRPr="009D1AEE" w:rsidRDefault="0081239F" w:rsidP="005D4C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30E01A87" w14:textId="77777777" w:rsidR="0081239F" w:rsidRPr="00110CA2" w:rsidRDefault="0081239F" w:rsidP="005D4C9B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110CA2">
        <w:rPr>
          <w:rFonts w:ascii="Times New Roman" w:hAnsi="Times New Roman"/>
          <w:sz w:val="28"/>
          <w:szCs w:val="28"/>
          <w:u w:val="single"/>
        </w:rPr>
        <w:t>Разработчик:</w:t>
      </w:r>
    </w:p>
    <w:p w14:paraId="20667D25" w14:textId="750E5A00" w:rsidR="0081239F" w:rsidRPr="009D1AEE" w:rsidRDefault="00D76695" w:rsidP="005D4C9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Богданова Ю.С</w:t>
      </w:r>
      <w:r w:rsidR="0081239F" w:rsidRPr="009D1AEE">
        <w:rPr>
          <w:rFonts w:ascii="Times New Roman" w:hAnsi="Times New Roman"/>
          <w:sz w:val="28"/>
          <w:szCs w:val="28"/>
        </w:rPr>
        <w:t>., преподаватель ОПК СТИ НИТУ «</w:t>
      </w:r>
      <w:r w:rsidR="00FF1FE7">
        <w:rPr>
          <w:rFonts w:ascii="Times New Roman" w:hAnsi="Times New Roman"/>
          <w:sz w:val="28"/>
          <w:szCs w:val="28"/>
        </w:rPr>
        <w:t>МИСИС</w:t>
      </w:r>
      <w:r w:rsidR="0081239F" w:rsidRPr="009D1AEE">
        <w:rPr>
          <w:rFonts w:ascii="Times New Roman" w:hAnsi="Times New Roman"/>
          <w:sz w:val="28"/>
          <w:szCs w:val="28"/>
        </w:rPr>
        <w:t>»</w:t>
      </w:r>
    </w:p>
    <w:p w14:paraId="16DBAE97" w14:textId="77777777" w:rsidR="0081239F" w:rsidRPr="009D1AEE" w:rsidRDefault="0081239F" w:rsidP="005D4C9B">
      <w:pPr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</w:p>
    <w:p w14:paraId="04C58889" w14:textId="77777777" w:rsidR="0081239F" w:rsidRDefault="0081239F" w:rsidP="005D4C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913B3A8" w14:textId="77777777" w:rsidR="0081239F" w:rsidRPr="001B4FD6" w:rsidRDefault="0081239F" w:rsidP="00580748">
      <w:pPr>
        <w:spacing w:after="0" w:line="360" w:lineRule="auto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1B4FD6">
        <w:rPr>
          <w:rFonts w:ascii="Times New Roman" w:hAnsi="Times New Roman"/>
          <w:sz w:val="28"/>
          <w:szCs w:val="28"/>
          <w:u w:val="single"/>
          <w:lang w:eastAsia="ru-RU"/>
        </w:rPr>
        <w:t xml:space="preserve">Рабочая программа рекомендована: </w:t>
      </w:r>
      <w:bookmarkStart w:id="3" w:name="_GoBack"/>
      <w:bookmarkEnd w:id="3"/>
    </w:p>
    <w:p w14:paraId="73DFFD3C" w14:textId="77777777" w:rsidR="0081239F" w:rsidRPr="001B4FD6" w:rsidRDefault="0081239F" w:rsidP="00580748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1B4FD6">
        <w:rPr>
          <w:rFonts w:ascii="Times New Roman" w:hAnsi="Times New Roman"/>
          <w:sz w:val="28"/>
          <w:szCs w:val="28"/>
          <w:lang w:eastAsia="ru-RU"/>
        </w:rPr>
        <w:t xml:space="preserve">П(Ц)К </w:t>
      </w:r>
      <w:r w:rsidRPr="001B4FD6">
        <w:rPr>
          <w:rFonts w:ascii="Times New Roman" w:hAnsi="Times New Roman"/>
          <w:bCs/>
          <w:sz w:val="28"/>
          <w:szCs w:val="28"/>
          <w:lang w:eastAsia="ru-RU"/>
        </w:rPr>
        <w:t>специальност</w:t>
      </w:r>
      <w:r>
        <w:rPr>
          <w:rFonts w:ascii="Times New Roman" w:hAnsi="Times New Roman"/>
          <w:bCs/>
          <w:sz w:val="28"/>
          <w:szCs w:val="28"/>
          <w:lang w:eastAsia="ru-RU"/>
        </w:rPr>
        <w:t>и</w:t>
      </w:r>
      <w:r w:rsidRPr="001B4FD6">
        <w:rPr>
          <w:rFonts w:ascii="Times New Roman" w:hAnsi="Times New Roman"/>
          <w:bCs/>
          <w:sz w:val="28"/>
          <w:szCs w:val="28"/>
          <w:lang w:eastAsia="ru-RU"/>
        </w:rPr>
        <w:t xml:space="preserve"> 09.02.07 </w:t>
      </w:r>
    </w:p>
    <w:p w14:paraId="33BC76B6" w14:textId="6F7221EA" w:rsidR="0081239F" w:rsidRPr="001B4FD6" w:rsidRDefault="00562078" w:rsidP="00580748">
      <w:pPr>
        <w:spacing w:after="0"/>
        <w:rPr>
          <w:rFonts w:ascii="Times New Roman" w:hAnsi="Times New Roman"/>
          <w:bCs/>
          <w:sz w:val="28"/>
          <w:szCs w:val="28"/>
          <w:u w:val="single"/>
        </w:rPr>
      </w:pPr>
      <w:r>
        <w:rPr>
          <w:noProof/>
        </w:rPr>
        <w:pict w14:anchorId="05F1516D">
          <v:shape id="Рисунок 15" o:spid="_x0000_s1027" type="#_x0000_t75" style="position:absolute;margin-left:189.35pt;margin-top:12.5pt;width:66.4pt;height:44.25pt;z-index:-25165670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>
            <v:imagedata r:id="rId9" o:title=""/>
          </v:shape>
        </w:pict>
      </w:r>
      <w:r w:rsidR="0081239F" w:rsidRPr="001B4FD6">
        <w:rPr>
          <w:rFonts w:ascii="Times New Roman" w:hAnsi="Times New Roman"/>
          <w:bCs/>
          <w:sz w:val="28"/>
          <w:szCs w:val="28"/>
          <w:u w:val="single"/>
        </w:rPr>
        <w:t xml:space="preserve">Протокол № </w:t>
      </w:r>
      <w:r w:rsidR="001719F4">
        <w:rPr>
          <w:rFonts w:ascii="Times New Roman" w:hAnsi="Times New Roman"/>
          <w:bCs/>
          <w:sz w:val="28"/>
          <w:szCs w:val="28"/>
          <w:u w:val="single"/>
        </w:rPr>
        <w:t>8</w:t>
      </w:r>
      <w:r w:rsidR="0081239F" w:rsidRPr="001B4FD6">
        <w:rPr>
          <w:rFonts w:ascii="Times New Roman" w:hAnsi="Times New Roman"/>
          <w:bCs/>
          <w:sz w:val="28"/>
          <w:szCs w:val="28"/>
          <w:u w:val="single"/>
        </w:rPr>
        <w:t xml:space="preserve"> от </w:t>
      </w:r>
      <w:r w:rsidR="008862C1">
        <w:rPr>
          <w:rFonts w:ascii="Times New Roman" w:hAnsi="Times New Roman"/>
          <w:bCs/>
          <w:sz w:val="28"/>
          <w:szCs w:val="28"/>
          <w:u w:val="single"/>
        </w:rPr>
        <w:t>24</w:t>
      </w:r>
      <w:r w:rsidR="0081239F" w:rsidRPr="001B4FD6">
        <w:rPr>
          <w:rFonts w:ascii="Times New Roman" w:hAnsi="Times New Roman"/>
          <w:bCs/>
          <w:sz w:val="28"/>
          <w:szCs w:val="28"/>
          <w:u w:val="single"/>
        </w:rPr>
        <w:t>.04.202</w:t>
      </w:r>
      <w:r w:rsidR="008862C1">
        <w:rPr>
          <w:rFonts w:ascii="Times New Roman" w:hAnsi="Times New Roman"/>
          <w:bCs/>
          <w:sz w:val="28"/>
          <w:szCs w:val="28"/>
          <w:u w:val="single"/>
        </w:rPr>
        <w:t>4</w:t>
      </w:r>
      <w:r w:rsidR="0081239F" w:rsidRPr="001B4FD6">
        <w:rPr>
          <w:rFonts w:ascii="Times New Roman" w:hAnsi="Times New Roman"/>
          <w:bCs/>
          <w:sz w:val="28"/>
          <w:szCs w:val="28"/>
          <w:u w:val="single"/>
        </w:rPr>
        <w:t xml:space="preserve"> г.</w:t>
      </w:r>
    </w:p>
    <w:p w14:paraId="6022F51D" w14:textId="77777777" w:rsidR="0081239F" w:rsidRPr="001B4FD6" w:rsidRDefault="0081239F" w:rsidP="00580748">
      <w:pPr>
        <w:spacing w:after="0"/>
        <w:rPr>
          <w:rFonts w:ascii="Times New Roman" w:hAnsi="Times New Roman"/>
          <w:bCs/>
          <w:sz w:val="28"/>
          <w:szCs w:val="28"/>
        </w:rPr>
      </w:pPr>
    </w:p>
    <w:p w14:paraId="382240F0" w14:textId="455C015E" w:rsidR="0081239F" w:rsidRPr="001B4FD6" w:rsidRDefault="0081239F" w:rsidP="00580748">
      <w:pPr>
        <w:spacing w:after="0"/>
        <w:rPr>
          <w:rFonts w:ascii="Times New Roman" w:hAnsi="Times New Roman"/>
          <w:bCs/>
          <w:sz w:val="28"/>
          <w:szCs w:val="28"/>
        </w:rPr>
      </w:pPr>
      <w:r w:rsidRPr="001B4FD6">
        <w:rPr>
          <w:rFonts w:ascii="Times New Roman" w:hAnsi="Times New Roman"/>
          <w:bCs/>
          <w:sz w:val="28"/>
          <w:szCs w:val="28"/>
        </w:rPr>
        <w:t>Председатель П(Ц</w:t>
      </w:r>
      <w:proofErr w:type="gramStart"/>
      <w:r w:rsidRPr="001B4FD6">
        <w:rPr>
          <w:rFonts w:ascii="Times New Roman" w:hAnsi="Times New Roman"/>
          <w:bCs/>
          <w:sz w:val="28"/>
          <w:szCs w:val="28"/>
        </w:rPr>
        <w:t>)</w:t>
      </w:r>
      <w:proofErr w:type="gramEnd"/>
      <w:r w:rsidRPr="001B4FD6">
        <w:rPr>
          <w:rFonts w:ascii="Times New Roman" w:hAnsi="Times New Roman"/>
          <w:bCs/>
          <w:sz w:val="28"/>
          <w:szCs w:val="28"/>
        </w:rPr>
        <w:t xml:space="preserve">К ……………………………/ </w:t>
      </w:r>
      <w:r w:rsidR="00C825AB">
        <w:rPr>
          <w:rFonts w:ascii="Times New Roman" w:hAnsi="Times New Roman"/>
          <w:bCs/>
          <w:sz w:val="28"/>
          <w:szCs w:val="28"/>
        </w:rPr>
        <w:t>Новиков Д.Э.</w:t>
      </w:r>
      <w:r w:rsidRPr="001B4FD6">
        <w:rPr>
          <w:rFonts w:ascii="Times New Roman" w:hAnsi="Times New Roman"/>
          <w:bCs/>
          <w:sz w:val="28"/>
          <w:szCs w:val="28"/>
        </w:rPr>
        <w:t xml:space="preserve"> /</w:t>
      </w:r>
    </w:p>
    <w:p w14:paraId="15220424" w14:textId="77777777" w:rsidR="0081239F" w:rsidRDefault="0081239F" w:rsidP="005D4C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505A175" w14:textId="77777777" w:rsidR="0081239F" w:rsidRPr="009D1AEE" w:rsidRDefault="0081239F" w:rsidP="005D4C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40FF12D" w14:textId="77777777" w:rsidR="0081239F" w:rsidRDefault="0081239F" w:rsidP="005D4C9B">
      <w:pPr>
        <w:spacing w:after="200" w:line="276" w:lineRule="auto"/>
        <w:jc w:val="center"/>
        <w:rPr>
          <w:rFonts w:ascii="Times New Roman" w:eastAsia="PMingLiU" w:hAnsi="Times New Roman"/>
          <w:b/>
          <w:i/>
          <w:vertAlign w:val="superscript"/>
          <w:lang w:eastAsia="ru-RU"/>
        </w:rPr>
      </w:pPr>
    </w:p>
    <w:p w14:paraId="02A425DD" w14:textId="77777777" w:rsidR="0081239F" w:rsidRDefault="0081239F" w:rsidP="005D4C9B">
      <w:pPr>
        <w:spacing w:after="200" w:line="276" w:lineRule="auto"/>
        <w:jc w:val="center"/>
        <w:rPr>
          <w:rFonts w:ascii="Times New Roman" w:eastAsia="PMingLiU" w:hAnsi="Times New Roman"/>
          <w:b/>
          <w:i/>
          <w:vertAlign w:val="superscript"/>
          <w:lang w:eastAsia="ru-RU"/>
        </w:rPr>
      </w:pPr>
    </w:p>
    <w:p w14:paraId="6E4D52F1" w14:textId="77777777" w:rsidR="0081239F" w:rsidRDefault="0081239F" w:rsidP="005D4C9B">
      <w:pPr>
        <w:spacing w:after="200" w:line="276" w:lineRule="auto"/>
        <w:jc w:val="center"/>
        <w:rPr>
          <w:rFonts w:ascii="Times New Roman" w:eastAsia="PMingLiU" w:hAnsi="Times New Roman"/>
          <w:b/>
          <w:i/>
          <w:vertAlign w:val="superscript"/>
          <w:lang w:eastAsia="ru-RU"/>
        </w:rPr>
      </w:pPr>
    </w:p>
    <w:p w14:paraId="3446D333" w14:textId="5D3ACBA9" w:rsidR="002F296B" w:rsidRPr="002F296B" w:rsidRDefault="0081239F" w:rsidP="002F296B">
      <w:pPr>
        <w:spacing w:after="200" w:line="276" w:lineRule="auto"/>
        <w:jc w:val="center"/>
        <w:rPr>
          <w:rFonts w:ascii="Times New Roman" w:eastAsia="PMingLiU" w:hAnsi="Times New Roman"/>
          <w:b/>
          <w:sz w:val="24"/>
          <w:szCs w:val="24"/>
          <w:lang w:eastAsia="ru-RU"/>
        </w:rPr>
      </w:pPr>
      <w:r>
        <w:rPr>
          <w:rFonts w:ascii="Times New Roman" w:eastAsia="PMingLiU" w:hAnsi="Times New Roman"/>
          <w:b/>
          <w:sz w:val="24"/>
          <w:szCs w:val="24"/>
          <w:lang w:eastAsia="ru-RU"/>
        </w:rPr>
        <w:br w:type="page"/>
      </w:r>
      <w:r w:rsidRPr="00775A20">
        <w:rPr>
          <w:rFonts w:ascii="Times New Roman" w:eastAsia="PMingLiU" w:hAnsi="Times New Roman"/>
          <w:b/>
          <w:sz w:val="28"/>
          <w:szCs w:val="28"/>
          <w:lang w:eastAsia="ru-RU"/>
        </w:rPr>
        <w:lastRenderedPageBreak/>
        <w:t>СОДЕРЖАНИЕ</w:t>
      </w:r>
    </w:p>
    <w:p w14:paraId="3DD425F0" w14:textId="0A03CFFF" w:rsidR="002F296B" w:rsidRPr="0073539A" w:rsidRDefault="002F296B" w:rsidP="00CE7620">
      <w:pPr>
        <w:pStyle w:val="15"/>
        <w:tabs>
          <w:tab w:val="right" w:leader="dot" w:pos="9345"/>
        </w:tabs>
        <w:jc w:val="both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9E7964">
        <w:fldChar w:fldCharType="begin"/>
      </w:r>
      <w:r w:rsidRPr="009E7964">
        <w:instrText xml:space="preserve"> TOC \o "1-3" \h \z \u </w:instrText>
      </w:r>
      <w:r w:rsidRPr="009E7964">
        <w:fldChar w:fldCharType="separate"/>
      </w:r>
      <w:hyperlink w:anchor="_Toc175868188" w:history="1">
        <w:r w:rsidRPr="0073539A">
          <w:rPr>
            <w:rStyle w:val="af2"/>
            <w:rFonts w:ascii="Times New Roman" w:eastAsia="PMingLiU" w:hAnsi="Times New Roman"/>
            <w:noProof/>
            <w:sz w:val="24"/>
            <w:szCs w:val="24"/>
            <w:lang w:eastAsia="ru-RU"/>
          </w:rPr>
          <w:t>1</w:t>
        </w:r>
        <w:r w:rsidRPr="0073539A">
          <w:rPr>
            <w:rStyle w:val="af2"/>
            <w:rFonts w:ascii="Times New Roman" w:eastAsia="PMingLiU" w:hAnsi="Times New Roman"/>
            <w:i/>
            <w:noProof/>
            <w:sz w:val="24"/>
            <w:szCs w:val="24"/>
            <w:lang w:eastAsia="ru-RU"/>
          </w:rPr>
          <w:t xml:space="preserve">. </w:t>
        </w:r>
        <w:r w:rsidRPr="0073539A">
          <w:rPr>
            <w:rStyle w:val="af2"/>
            <w:rFonts w:ascii="Times New Roman" w:eastAsia="PMingLiU" w:hAnsi="Times New Roman"/>
            <w:noProof/>
            <w:sz w:val="24"/>
            <w:szCs w:val="24"/>
            <w:lang w:eastAsia="ru-RU"/>
          </w:rPr>
          <w:t>ОБЩАЯ ХАРАКТЕРИСТИКА ПРИМЕРНОЙ РАБОЧЕЙ ПРОГРАММЫ УЧЕБНОЙ ДИСЦИПЛИНЫ</w:t>
        </w:r>
        <w:r w:rsidRPr="0073539A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73539A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Pr="0073539A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_Toc175868188 \h </w:instrText>
        </w:r>
        <w:r w:rsidRPr="0073539A">
          <w:rPr>
            <w:rFonts w:ascii="Times New Roman" w:hAnsi="Times New Roman"/>
            <w:noProof/>
            <w:webHidden/>
            <w:sz w:val="24"/>
            <w:szCs w:val="24"/>
          </w:rPr>
        </w:r>
        <w:r w:rsidRPr="0073539A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Pr="0073539A">
          <w:rPr>
            <w:rFonts w:ascii="Times New Roman" w:hAnsi="Times New Roman"/>
            <w:noProof/>
            <w:webHidden/>
            <w:sz w:val="24"/>
            <w:szCs w:val="24"/>
          </w:rPr>
          <w:t>4</w:t>
        </w:r>
        <w:r w:rsidRPr="0073539A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0EC02F39" w14:textId="55FF6F29" w:rsidR="002F296B" w:rsidRPr="0073539A" w:rsidRDefault="00562078" w:rsidP="00CE7620">
      <w:pPr>
        <w:pStyle w:val="15"/>
        <w:tabs>
          <w:tab w:val="right" w:leader="dot" w:pos="9345"/>
        </w:tabs>
        <w:jc w:val="both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175868189" w:history="1">
        <w:r w:rsidR="002F296B" w:rsidRPr="0073539A">
          <w:rPr>
            <w:rStyle w:val="af2"/>
            <w:rFonts w:ascii="Times New Roman" w:eastAsia="PMingLiU" w:hAnsi="Times New Roman"/>
            <w:noProof/>
            <w:sz w:val="24"/>
            <w:szCs w:val="24"/>
            <w:lang w:eastAsia="ru-RU"/>
          </w:rPr>
          <w:t>2. СТРУКТУРА И СОДЕРЖАНИЕ УЧЕБНОЙ ДИСЦИПЛИНЫ</w:t>
        </w:r>
        <w:r w:rsidR="002F296B" w:rsidRPr="0073539A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2F296B" w:rsidRPr="0073539A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2F296B" w:rsidRPr="0073539A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_Toc175868189 \h </w:instrText>
        </w:r>
        <w:r w:rsidR="002F296B" w:rsidRPr="0073539A">
          <w:rPr>
            <w:rFonts w:ascii="Times New Roman" w:hAnsi="Times New Roman"/>
            <w:noProof/>
            <w:webHidden/>
            <w:sz w:val="24"/>
            <w:szCs w:val="24"/>
          </w:rPr>
        </w:r>
        <w:r w:rsidR="002F296B" w:rsidRPr="0073539A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2F296B" w:rsidRPr="0073539A">
          <w:rPr>
            <w:rFonts w:ascii="Times New Roman" w:hAnsi="Times New Roman"/>
            <w:noProof/>
            <w:webHidden/>
            <w:sz w:val="24"/>
            <w:szCs w:val="24"/>
          </w:rPr>
          <w:t>5</w:t>
        </w:r>
        <w:r w:rsidR="002F296B" w:rsidRPr="0073539A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7DE058AC" w14:textId="49F12764" w:rsidR="002F296B" w:rsidRPr="0073539A" w:rsidRDefault="00562078" w:rsidP="00CE7620">
      <w:pPr>
        <w:pStyle w:val="15"/>
        <w:tabs>
          <w:tab w:val="right" w:leader="dot" w:pos="9345"/>
        </w:tabs>
        <w:jc w:val="both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175868190" w:history="1">
        <w:r w:rsidR="002F296B" w:rsidRPr="0073539A">
          <w:rPr>
            <w:rStyle w:val="af2"/>
            <w:rFonts w:ascii="Times New Roman" w:eastAsia="PMingLiU" w:hAnsi="Times New Roman"/>
            <w:noProof/>
            <w:sz w:val="24"/>
            <w:szCs w:val="24"/>
            <w:lang w:eastAsia="ru-RU"/>
          </w:rPr>
          <w:t>3. УСЛОВИЯ РЕАЛИЗАЦИИ УЧЕБНОЙ ДИСЦИПЛИНЫ</w:t>
        </w:r>
        <w:r w:rsidR="002F296B" w:rsidRPr="0073539A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2F296B" w:rsidRPr="0073539A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2F296B" w:rsidRPr="0073539A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_Toc175868190 \h </w:instrText>
        </w:r>
        <w:r w:rsidR="002F296B" w:rsidRPr="0073539A">
          <w:rPr>
            <w:rFonts w:ascii="Times New Roman" w:hAnsi="Times New Roman"/>
            <w:noProof/>
            <w:webHidden/>
            <w:sz w:val="24"/>
            <w:szCs w:val="24"/>
          </w:rPr>
        </w:r>
        <w:r w:rsidR="002F296B" w:rsidRPr="0073539A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2F296B" w:rsidRPr="0073539A">
          <w:rPr>
            <w:rFonts w:ascii="Times New Roman" w:hAnsi="Times New Roman"/>
            <w:noProof/>
            <w:webHidden/>
            <w:sz w:val="24"/>
            <w:szCs w:val="24"/>
          </w:rPr>
          <w:t>9</w:t>
        </w:r>
        <w:r w:rsidR="002F296B" w:rsidRPr="0073539A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22B6BCD1" w14:textId="6950F88A" w:rsidR="002F296B" w:rsidRPr="0073539A" w:rsidRDefault="00562078" w:rsidP="00CE7620">
      <w:pPr>
        <w:pStyle w:val="15"/>
        <w:tabs>
          <w:tab w:val="right" w:leader="dot" w:pos="9345"/>
        </w:tabs>
        <w:jc w:val="both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175868191" w:history="1">
        <w:r w:rsidR="002F296B" w:rsidRPr="0073539A">
          <w:rPr>
            <w:rStyle w:val="af2"/>
            <w:rFonts w:ascii="Times New Roman" w:eastAsia="PMingLiU" w:hAnsi="Times New Roman"/>
            <w:noProof/>
            <w:sz w:val="24"/>
            <w:szCs w:val="24"/>
            <w:lang w:eastAsia="ru-RU"/>
          </w:rPr>
          <w:t>4. КОНТРОЛЬ И ОЦЕНКА РЕЗУЛЬТАТОВ ОСВОЕНИЯ УЧЕБНОЙ ДИСЦИПЛИНЫ</w:t>
        </w:r>
        <w:r w:rsidR="00A15FF4">
          <w:rPr>
            <w:rStyle w:val="af2"/>
            <w:rFonts w:ascii="Times New Roman" w:eastAsia="PMingLiU" w:hAnsi="Times New Roman"/>
            <w:noProof/>
            <w:sz w:val="24"/>
            <w:szCs w:val="24"/>
            <w:lang w:eastAsia="ru-RU"/>
          </w:rPr>
          <w:t>...</w:t>
        </w:r>
        <w:r w:rsidR="002F296B" w:rsidRPr="0073539A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2F296B" w:rsidRPr="0073539A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_Toc175868191 \h </w:instrText>
        </w:r>
        <w:r w:rsidR="002F296B" w:rsidRPr="0073539A">
          <w:rPr>
            <w:rFonts w:ascii="Times New Roman" w:hAnsi="Times New Roman"/>
            <w:noProof/>
            <w:webHidden/>
            <w:sz w:val="24"/>
            <w:szCs w:val="24"/>
          </w:rPr>
        </w:r>
        <w:r w:rsidR="002F296B" w:rsidRPr="0073539A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2F296B" w:rsidRPr="0073539A">
          <w:rPr>
            <w:rFonts w:ascii="Times New Roman" w:hAnsi="Times New Roman"/>
            <w:noProof/>
            <w:webHidden/>
            <w:sz w:val="24"/>
            <w:szCs w:val="24"/>
          </w:rPr>
          <w:t>11</w:t>
        </w:r>
        <w:r w:rsidR="002F296B" w:rsidRPr="0073539A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20C43AB0" w14:textId="12464758" w:rsidR="0081239F" w:rsidRPr="00AE4238" w:rsidRDefault="002F296B" w:rsidP="00A65580">
      <w:pPr>
        <w:jc w:val="center"/>
      </w:pPr>
      <w:r w:rsidRPr="009E7964">
        <w:rPr>
          <w:b/>
          <w:bCs/>
        </w:rPr>
        <w:fldChar w:fldCharType="end"/>
      </w:r>
      <w:r w:rsidR="0081239F">
        <w:rPr>
          <w:b/>
          <w:i/>
          <w:u w:val="single"/>
          <w:lang w:eastAsia="ru-RU"/>
        </w:rPr>
        <w:br w:type="page"/>
      </w:r>
      <w:bookmarkStart w:id="4" w:name="_Toc175867945"/>
      <w:bookmarkStart w:id="5" w:name="_Toc175868188"/>
      <w:r w:rsidR="0081239F" w:rsidRPr="00CA60AA">
        <w:rPr>
          <w:rFonts w:ascii="Times New Roman" w:hAnsi="Times New Roman"/>
          <w:b/>
          <w:sz w:val="24"/>
          <w:szCs w:val="24"/>
          <w:lang w:eastAsia="ru-RU"/>
        </w:rPr>
        <w:lastRenderedPageBreak/>
        <w:t>1</w:t>
      </w:r>
      <w:r w:rsidR="0081239F" w:rsidRPr="00CA60AA">
        <w:rPr>
          <w:rFonts w:ascii="Times New Roman" w:hAnsi="Times New Roman"/>
          <w:b/>
          <w:i/>
          <w:sz w:val="24"/>
          <w:szCs w:val="24"/>
          <w:lang w:eastAsia="ru-RU"/>
        </w:rPr>
        <w:t xml:space="preserve">. </w:t>
      </w:r>
      <w:r w:rsidR="0081239F" w:rsidRPr="00CA60AA">
        <w:rPr>
          <w:rFonts w:ascii="Times New Roman" w:hAnsi="Times New Roman"/>
          <w:b/>
          <w:sz w:val="24"/>
          <w:szCs w:val="24"/>
          <w:lang w:eastAsia="ru-RU"/>
        </w:rPr>
        <w:t>ОБЩАЯ ХАРАКТЕРИСТИКА ПРИМЕРНОЙ РАБОЧЕЙ ПРОГРАММЫ УЧЕБНОЙ ДИСЦИПЛИНЫ</w:t>
      </w:r>
      <w:bookmarkEnd w:id="4"/>
      <w:bookmarkEnd w:id="5"/>
    </w:p>
    <w:p w14:paraId="230C3F44" w14:textId="77777777" w:rsidR="0081239F" w:rsidRDefault="0081239F" w:rsidP="00A65580">
      <w:pPr>
        <w:spacing w:after="200" w:line="276" w:lineRule="auto"/>
        <w:ind w:firstLine="709"/>
        <w:jc w:val="both"/>
        <w:rPr>
          <w:rFonts w:ascii="Times New Roman" w:eastAsia="PMingLiU" w:hAnsi="Times New Roman"/>
          <w:b/>
          <w:lang w:eastAsia="ru-RU"/>
        </w:rPr>
      </w:pPr>
      <w:r>
        <w:rPr>
          <w:rFonts w:ascii="Times New Roman" w:eastAsia="PMingLiU" w:hAnsi="Times New Roman"/>
          <w:b/>
          <w:lang w:eastAsia="ru-RU"/>
        </w:rPr>
        <w:t xml:space="preserve">1.1. Место дисциплины в структуре основной профессиональной образовательной программы: </w:t>
      </w:r>
    </w:p>
    <w:p w14:paraId="27E3D890" w14:textId="77777777" w:rsidR="0081239F" w:rsidRDefault="0081239F" w:rsidP="005D4C9B">
      <w:pPr>
        <w:spacing w:after="0" w:line="276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Учебная дисциплина </w:t>
      </w:r>
      <w:r w:rsidRPr="007475A3">
        <w:rPr>
          <w:rFonts w:ascii="Times New Roman" w:hAnsi="Times New Roman"/>
        </w:rPr>
        <w:t>«Операционные системы и среды»</w:t>
      </w:r>
      <w:r>
        <w:rPr>
          <w:rFonts w:ascii="Times New Roman" w:hAnsi="Times New Roman"/>
        </w:rPr>
        <w:t xml:space="preserve"> 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СПО </w:t>
      </w:r>
      <w:r w:rsidRPr="007475A3">
        <w:rPr>
          <w:rFonts w:ascii="Times New Roman" w:hAnsi="Times New Roman"/>
        </w:rPr>
        <w:t>09.02.07 Информационные системы и программирование.</w:t>
      </w:r>
    </w:p>
    <w:p w14:paraId="6AF7E360" w14:textId="77777777" w:rsidR="0081239F" w:rsidRDefault="0081239F" w:rsidP="005D4C9B">
      <w:pPr>
        <w:spacing w:after="0" w:line="276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eastAsia="PMingLiU" w:hAnsi="Times New Roman"/>
          <w:lang w:eastAsia="ru-RU"/>
        </w:rPr>
        <w:t>Учебная дисциплина «Операционные системы и среды» относится к общепрофессиональному циклу программы подготовки специалистов среднего звена.</w:t>
      </w:r>
    </w:p>
    <w:p w14:paraId="42DADCA0" w14:textId="5F05FBAD" w:rsidR="0081239F" w:rsidRDefault="0081239F" w:rsidP="005D4C9B">
      <w:pPr>
        <w:spacing w:after="0" w:line="276" w:lineRule="auto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Особое значение дисциплина имеет при формировании и развитии </w:t>
      </w:r>
      <w:r>
        <w:rPr>
          <w:rFonts w:ascii="Times New Roman" w:eastAsia="PMingLiU" w:hAnsi="Times New Roman"/>
          <w:lang w:eastAsia="ru-RU"/>
        </w:rPr>
        <w:t>ОК 01, ОК 02, ОК 05, ОК 09, ПК 6.4, ПК 6.5, ПК 7.2, ПК 7.3, ПК 7.5</w:t>
      </w:r>
      <w:r w:rsidR="00FF1FE7">
        <w:rPr>
          <w:rFonts w:ascii="Times New Roman" w:hAnsi="Times New Roman"/>
        </w:rPr>
        <w:t xml:space="preserve">, </w:t>
      </w:r>
      <w:r w:rsidR="00FF1FE7" w:rsidRPr="00FF1FE7">
        <w:rPr>
          <w:rFonts w:ascii="Times New Roman" w:hAnsi="Times New Roman"/>
        </w:rPr>
        <w:t>ЛР 4, 7, 10, 13-16.</w:t>
      </w:r>
    </w:p>
    <w:p w14:paraId="614EBE9D" w14:textId="77777777" w:rsidR="0081239F" w:rsidRDefault="0081239F" w:rsidP="005D4C9B">
      <w:pPr>
        <w:spacing w:after="0" w:line="276" w:lineRule="auto"/>
        <w:ind w:firstLine="567"/>
        <w:rPr>
          <w:rFonts w:ascii="Times New Roman" w:hAnsi="Times New Roman"/>
        </w:rPr>
      </w:pPr>
    </w:p>
    <w:p w14:paraId="2BB82EC7" w14:textId="77777777" w:rsidR="0081239F" w:rsidRDefault="0081239F" w:rsidP="005D4C9B">
      <w:pPr>
        <w:spacing w:after="200" w:line="276" w:lineRule="auto"/>
        <w:ind w:firstLine="567"/>
        <w:rPr>
          <w:rFonts w:ascii="Times New Roman" w:eastAsia="PMingLiU" w:hAnsi="Times New Roman"/>
          <w:b/>
          <w:lang w:eastAsia="ru-RU"/>
        </w:rPr>
      </w:pPr>
      <w:r>
        <w:rPr>
          <w:rFonts w:ascii="Times New Roman" w:eastAsia="PMingLiU" w:hAnsi="Times New Roman"/>
          <w:b/>
          <w:lang w:eastAsia="ru-RU"/>
        </w:rPr>
        <w:t>1.2. Цель и планируемые результаты освоения дисциплины:</w:t>
      </w:r>
    </w:p>
    <w:p w14:paraId="53E74FC6" w14:textId="77777777" w:rsidR="0081239F" w:rsidRDefault="0081239F" w:rsidP="005D4C9B">
      <w:pPr>
        <w:spacing w:after="0" w:line="276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Учебная дисциплина «Операционные системы и среды» обеспечивает формирование элементов профессиональных и общих компетенций по видам деятельности ФГОС по специальности СПО 09.02.07 Информационные системы и программирование. </w:t>
      </w:r>
    </w:p>
    <w:p w14:paraId="6BEC43B5" w14:textId="77777777" w:rsidR="0081239F" w:rsidRDefault="0081239F" w:rsidP="005D4C9B">
      <w:pPr>
        <w:spacing w:after="0" w:line="276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результате освоения дисциплины обучающийся осваивает элементы компетенций:</w:t>
      </w:r>
    </w:p>
    <w:p w14:paraId="3129F106" w14:textId="4E92D0E8" w:rsidR="00FF1FE7" w:rsidRPr="00FF1FE7" w:rsidRDefault="00FF1FE7" w:rsidP="00FF1FE7">
      <w:pPr>
        <w:spacing w:after="0" w:line="276" w:lineRule="auto"/>
        <w:ind w:firstLine="567"/>
        <w:jc w:val="both"/>
        <w:rPr>
          <w:rFonts w:ascii="Times New Roman" w:hAnsi="Times New Roman"/>
        </w:rPr>
      </w:pPr>
      <w:r w:rsidRPr="00FF1FE7">
        <w:rPr>
          <w:rFonts w:ascii="Times New Roman" w:hAnsi="Times New Roman"/>
        </w:rPr>
        <w:t>ОК 01. Выбирать способы решения задач профессиональной деятельности применительно к различным контекстам</w:t>
      </w:r>
      <w:r>
        <w:rPr>
          <w:rFonts w:ascii="Times New Roman" w:hAnsi="Times New Roman"/>
        </w:rPr>
        <w:t>.</w:t>
      </w:r>
    </w:p>
    <w:p w14:paraId="5444EECD" w14:textId="738A06CF" w:rsidR="00FF1FE7" w:rsidRDefault="00FF1FE7" w:rsidP="00FF1FE7">
      <w:pPr>
        <w:spacing w:after="0" w:line="276" w:lineRule="auto"/>
        <w:ind w:firstLine="567"/>
        <w:jc w:val="both"/>
        <w:rPr>
          <w:rFonts w:ascii="Times New Roman" w:hAnsi="Times New Roman"/>
        </w:rPr>
      </w:pPr>
      <w:r w:rsidRPr="00FF1FE7">
        <w:rPr>
          <w:rFonts w:ascii="Times New Roman" w:hAnsi="Times New Roman"/>
        </w:rPr>
        <w:t xml:space="preserve">ОК 02. Использовать современные средства поиска, анализа и </w:t>
      </w:r>
      <w:proofErr w:type="gramStart"/>
      <w:r w:rsidRPr="00FF1FE7">
        <w:rPr>
          <w:rFonts w:ascii="Times New Roman" w:hAnsi="Times New Roman"/>
        </w:rPr>
        <w:t>интерпретации информации</w:t>
      </w:r>
      <w:proofErr w:type="gramEnd"/>
      <w:r w:rsidRPr="00FF1FE7">
        <w:rPr>
          <w:rFonts w:ascii="Times New Roman" w:hAnsi="Times New Roman"/>
        </w:rPr>
        <w:t xml:space="preserve"> и информационные технологии для выполнения задач профессиональной деятельности</w:t>
      </w:r>
      <w:r>
        <w:rPr>
          <w:rFonts w:ascii="Times New Roman" w:hAnsi="Times New Roman"/>
        </w:rPr>
        <w:t>.</w:t>
      </w:r>
    </w:p>
    <w:p w14:paraId="6608FD0D" w14:textId="7E8F3584" w:rsidR="0081239F" w:rsidRDefault="00FF1FE7" w:rsidP="00FF1FE7">
      <w:pPr>
        <w:spacing w:after="0" w:line="276" w:lineRule="auto"/>
        <w:ind w:firstLine="567"/>
        <w:jc w:val="both"/>
        <w:rPr>
          <w:rFonts w:ascii="Times New Roman" w:hAnsi="Times New Roman"/>
        </w:rPr>
      </w:pPr>
      <w:r w:rsidRPr="00FF1FE7">
        <w:rPr>
          <w:rFonts w:ascii="Times New Roman" w:hAnsi="Times New Roman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  <w:r w:rsidR="0081239F">
        <w:rPr>
          <w:rFonts w:ascii="Times New Roman" w:hAnsi="Times New Roman"/>
        </w:rPr>
        <w:t>.</w:t>
      </w:r>
    </w:p>
    <w:p w14:paraId="0E321497" w14:textId="324CA020" w:rsidR="00FF1FE7" w:rsidRDefault="00FF1FE7" w:rsidP="005D4C9B">
      <w:pPr>
        <w:spacing w:after="0" w:line="276" w:lineRule="auto"/>
        <w:ind w:firstLine="567"/>
        <w:jc w:val="both"/>
        <w:rPr>
          <w:rFonts w:ascii="Times New Roman" w:hAnsi="Times New Roman"/>
        </w:rPr>
      </w:pPr>
      <w:r w:rsidRPr="00FF1FE7">
        <w:rPr>
          <w:rFonts w:ascii="Times New Roman" w:hAnsi="Times New Roman"/>
        </w:rPr>
        <w:t>ОК 09. Пользоваться профессиональной документацией на государственном и иностранном языках</w:t>
      </w:r>
      <w:r>
        <w:rPr>
          <w:rFonts w:ascii="Times New Roman" w:hAnsi="Times New Roman"/>
        </w:rPr>
        <w:t>.</w:t>
      </w:r>
      <w:r w:rsidRPr="00FF1FE7">
        <w:rPr>
          <w:rFonts w:ascii="Times New Roman" w:hAnsi="Times New Roman"/>
        </w:rPr>
        <w:t xml:space="preserve"> </w:t>
      </w:r>
    </w:p>
    <w:p w14:paraId="50333A09" w14:textId="77777777" w:rsidR="0081239F" w:rsidRDefault="0081239F" w:rsidP="005D4C9B">
      <w:pPr>
        <w:spacing w:after="0" w:line="276" w:lineRule="auto"/>
        <w:ind w:firstLine="567"/>
        <w:jc w:val="both"/>
        <w:rPr>
          <w:rFonts w:ascii="Times New Roman" w:hAnsi="Times New Roman"/>
        </w:rPr>
      </w:pPr>
      <w:r w:rsidRPr="007475A3">
        <w:rPr>
          <w:rFonts w:ascii="Times New Roman" w:hAnsi="Times New Roman"/>
        </w:rPr>
        <w:t>Перечень профессиональных компетенций, элементы которых формируются в рамках дисциплины:</w:t>
      </w:r>
    </w:p>
    <w:p w14:paraId="58465657" w14:textId="77777777" w:rsidR="0081239F" w:rsidRDefault="0081239F" w:rsidP="005D4C9B">
      <w:pPr>
        <w:spacing w:after="0" w:line="276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ПК 6.4. Оценивать качество и надежность функционирования информационной системы в соответствии с критериями технического задания.</w:t>
      </w:r>
    </w:p>
    <w:p w14:paraId="1D6B371A" w14:textId="77777777" w:rsidR="0081239F" w:rsidRDefault="0081239F" w:rsidP="005D4C9B">
      <w:pPr>
        <w:spacing w:after="0" w:line="276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ПК 6.5. Осуществлять техническое сопровождение, обновление и восстановление данных ИС в соответствии с техническим заданием.</w:t>
      </w:r>
    </w:p>
    <w:p w14:paraId="352D9EB6" w14:textId="77777777" w:rsidR="0081239F" w:rsidRDefault="0081239F" w:rsidP="005D4C9B">
      <w:pPr>
        <w:spacing w:after="0" w:line="276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ПК 7.2. Осуществлять администрирование отдельных компонент серверов.</w:t>
      </w:r>
    </w:p>
    <w:p w14:paraId="322E83C9" w14:textId="77777777" w:rsidR="0081239F" w:rsidRDefault="0081239F" w:rsidP="005D4C9B">
      <w:pPr>
        <w:spacing w:after="0" w:line="276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ПК 7.3. Формировать требования к конфигурации локальных компьютерных сетей и серверного оборудования, необходимые для работы баз данных и серверов</w:t>
      </w:r>
    </w:p>
    <w:p w14:paraId="3D827D6D" w14:textId="77777777" w:rsidR="0081239F" w:rsidRDefault="0081239F" w:rsidP="005D4C9B">
      <w:pPr>
        <w:spacing w:after="0" w:line="276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ПК 7.5. Проводить аудит систем безопасности баз данных и серверов, с использованием регламентов по защите информации.</w:t>
      </w:r>
    </w:p>
    <w:p w14:paraId="7D74ED3D" w14:textId="2AFA24AB" w:rsidR="00FF1FE7" w:rsidRDefault="00FF1FE7" w:rsidP="005D4C9B">
      <w:pPr>
        <w:spacing w:after="0" w:line="276" w:lineRule="auto"/>
        <w:ind w:firstLine="567"/>
        <w:jc w:val="both"/>
        <w:rPr>
          <w:rFonts w:ascii="Times New Roman" w:hAnsi="Times New Roman"/>
        </w:rPr>
      </w:pPr>
      <w:r w:rsidRPr="00FF1FE7">
        <w:rPr>
          <w:rFonts w:ascii="Times New Roman" w:hAnsi="Times New Roman"/>
        </w:rPr>
        <w:t>Перечень личностных результатов, которые формируются в рамках дисциплины:</w:t>
      </w:r>
    </w:p>
    <w:p w14:paraId="7036A06C" w14:textId="5CAD6D48" w:rsidR="00FF1FE7" w:rsidRDefault="00FF1FE7" w:rsidP="005D4C9B">
      <w:pPr>
        <w:spacing w:after="0" w:line="276" w:lineRule="auto"/>
        <w:ind w:firstLine="567"/>
        <w:jc w:val="both"/>
        <w:rPr>
          <w:rFonts w:ascii="Times New Roman" w:hAnsi="Times New Roman"/>
        </w:rPr>
      </w:pPr>
      <w:r w:rsidRPr="00FF1FE7">
        <w:rPr>
          <w:rFonts w:ascii="Times New Roman" w:hAnsi="Times New Roman"/>
        </w:rPr>
        <w:t>ЛР 4</w:t>
      </w:r>
      <w:r w:rsidRPr="00FF1FE7">
        <w:rPr>
          <w:rFonts w:ascii="Times New Roman" w:hAnsi="Times New Roman"/>
        </w:rPr>
        <w:tab/>
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14:paraId="1684C9F7" w14:textId="009B406F" w:rsidR="00FF1FE7" w:rsidRDefault="00FF1FE7" w:rsidP="005D4C9B">
      <w:pPr>
        <w:spacing w:after="0" w:line="276" w:lineRule="auto"/>
        <w:ind w:firstLine="567"/>
        <w:jc w:val="both"/>
        <w:rPr>
          <w:rFonts w:ascii="Times New Roman" w:hAnsi="Times New Roman"/>
        </w:rPr>
      </w:pPr>
      <w:r w:rsidRPr="00FF1FE7">
        <w:rPr>
          <w:rFonts w:ascii="Times New Roman" w:hAnsi="Times New Roman"/>
        </w:rPr>
        <w:t>ЛР 7</w:t>
      </w:r>
      <w:r w:rsidRPr="00FF1FE7">
        <w:rPr>
          <w:rFonts w:ascii="Times New Roman" w:hAnsi="Times New Roman"/>
        </w:rPr>
        <w:tab/>
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14:paraId="2796AB26" w14:textId="787DEB91" w:rsidR="00FF1FE7" w:rsidRDefault="00FF1FE7" w:rsidP="005D4C9B">
      <w:pPr>
        <w:spacing w:after="0" w:line="276" w:lineRule="auto"/>
        <w:ind w:firstLine="567"/>
        <w:jc w:val="both"/>
        <w:rPr>
          <w:rFonts w:ascii="Times New Roman" w:hAnsi="Times New Roman"/>
        </w:rPr>
      </w:pPr>
      <w:r w:rsidRPr="00FF1FE7">
        <w:rPr>
          <w:rFonts w:ascii="Times New Roman" w:hAnsi="Times New Roman"/>
        </w:rPr>
        <w:t>ЛР 10</w:t>
      </w:r>
      <w:r w:rsidRPr="00FF1FE7">
        <w:rPr>
          <w:rFonts w:ascii="Times New Roman" w:hAnsi="Times New Roman"/>
        </w:rPr>
        <w:tab/>
        <w:t>Заботящийся о защите окружающей среды, собственной и чужой безопасности, в том числе и цифровой.</w:t>
      </w:r>
    </w:p>
    <w:p w14:paraId="27FC8CF9" w14:textId="77777777" w:rsidR="00FF1FE7" w:rsidRPr="00FF1FE7" w:rsidRDefault="00FF1FE7" w:rsidP="00FF1FE7">
      <w:pPr>
        <w:spacing w:after="0" w:line="276" w:lineRule="auto"/>
        <w:ind w:firstLine="567"/>
        <w:jc w:val="both"/>
        <w:rPr>
          <w:rFonts w:ascii="Times New Roman" w:hAnsi="Times New Roman"/>
        </w:rPr>
      </w:pPr>
      <w:r w:rsidRPr="00FF1FE7">
        <w:rPr>
          <w:rFonts w:ascii="Times New Roman" w:hAnsi="Times New Roman"/>
        </w:rPr>
        <w:t>ЛР 13</w:t>
      </w:r>
      <w:r w:rsidRPr="00FF1FE7">
        <w:rPr>
          <w:rFonts w:ascii="Times New Roman" w:hAnsi="Times New Roman"/>
        </w:rPr>
        <w:tab/>
        <w:t>Демонстрирующий умения эффективно взаимодействовать в команде, вести диалог, в том числе с использованием средств коммуникации.</w:t>
      </w:r>
    </w:p>
    <w:p w14:paraId="1EB8F78A" w14:textId="77777777" w:rsidR="00FF1FE7" w:rsidRPr="00FF1FE7" w:rsidRDefault="00FF1FE7" w:rsidP="00FF1FE7">
      <w:pPr>
        <w:spacing w:after="0" w:line="276" w:lineRule="auto"/>
        <w:ind w:firstLine="567"/>
        <w:jc w:val="both"/>
        <w:rPr>
          <w:rFonts w:ascii="Times New Roman" w:hAnsi="Times New Roman"/>
        </w:rPr>
      </w:pPr>
      <w:r w:rsidRPr="00FF1FE7">
        <w:rPr>
          <w:rFonts w:ascii="Times New Roman" w:hAnsi="Times New Roman"/>
        </w:rPr>
        <w:lastRenderedPageBreak/>
        <w:t>ЛР 14</w:t>
      </w:r>
      <w:r w:rsidRPr="00FF1FE7">
        <w:rPr>
          <w:rFonts w:ascii="Times New Roman" w:hAnsi="Times New Roman"/>
        </w:rPr>
        <w:tab/>
        <w:t>Демонстрирующий навыки анализа и интерпретации информации из различных источников с учетом нормативно-правовых норм.</w:t>
      </w:r>
    </w:p>
    <w:p w14:paraId="38FD1CC2" w14:textId="77777777" w:rsidR="00FF1FE7" w:rsidRPr="00FF1FE7" w:rsidRDefault="00FF1FE7" w:rsidP="00FF1FE7">
      <w:pPr>
        <w:spacing w:after="0" w:line="276" w:lineRule="auto"/>
        <w:ind w:firstLine="567"/>
        <w:jc w:val="both"/>
        <w:rPr>
          <w:rFonts w:ascii="Times New Roman" w:hAnsi="Times New Roman"/>
        </w:rPr>
      </w:pPr>
      <w:r w:rsidRPr="00FF1FE7">
        <w:rPr>
          <w:rFonts w:ascii="Times New Roman" w:hAnsi="Times New Roman"/>
        </w:rPr>
        <w:t xml:space="preserve">ЛР 15 </w:t>
      </w:r>
      <w:r w:rsidRPr="00FF1FE7">
        <w:rPr>
          <w:rFonts w:ascii="Times New Roman" w:hAnsi="Times New Roman"/>
        </w:rPr>
        <w:tab/>
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общественной деятельности.</w:t>
      </w:r>
    </w:p>
    <w:p w14:paraId="00F06AAA" w14:textId="66BA24D5" w:rsidR="00FF1FE7" w:rsidRDefault="00FF1FE7" w:rsidP="00FF1FE7">
      <w:pPr>
        <w:spacing w:after="0" w:line="276" w:lineRule="auto"/>
        <w:ind w:firstLine="567"/>
        <w:jc w:val="both"/>
        <w:rPr>
          <w:rFonts w:ascii="Times New Roman" w:hAnsi="Times New Roman"/>
        </w:rPr>
      </w:pPr>
      <w:r w:rsidRPr="00FF1FE7">
        <w:rPr>
          <w:rFonts w:ascii="Times New Roman" w:hAnsi="Times New Roman"/>
        </w:rPr>
        <w:t>ЛР 16</w:t>
      </w:r>
      <w:r w:rsidRPr="00FF1FE7">
        <w:rPr>
          <w:rFonts w:ascii="Times New Roman" w:hAnsi="Times New Roman"/>
        </w:rPr>
        <w:tab/>
        <w:t>Подготовка обучающи</w:t>
      </w:r>
      <w:r w:rsidR="00105AA1">
        <w:rPr>
          <w:rFonts w:ascii="Times New Roman" w:hAnsi="Times New Roman"/>
        </w:rPr>
        <w:t>х</w:t>
      </w:r>
      <w:r w:rsidRPr="00FF1FE7">
        <w:rPr>
          <w:rFonts w:ascii="Times New Roman" w:hAnsi="Times New Roman"/>
        </w:rPr>
        <w:t>ся к участию в конкурсах профессионального мастерства, в том числе к участию в чемпионатном движении «профессионалы», в движении «</w:t>
      </w:r>
      <w:proofErr w:type="spellStart"/>
      <w:r w:rsidRPr="00FF1FE7">
        <w:rPr>
          <w:rFonts w:ascii="Times New Roman" w:hAnsi="Times New Roman"/>
        </w:rPr>
        <w:t>Абилимпикс</w:t>
      </w:r>
      <w:proofErr w:type="spellEnd"/>
      <w:r w:rsidRPr="00FF1FE7">
        <w:rPr>
          <w:rFonts w:ascii="Times New Roman" w:hAnsi="Times New Roman"/>
        </w:rPr>
        <w:t>».</w:t>
      </w:r>
    </w:p>
    <w:p w14:paraId="3B12E6FF" w14:textId="77777777" w:rsidR="00FF1FE7" w:rsidRDefault="00FF1FE7" w:rsidP="005D4C9B">
      <w:pPr>
        <w:spacing w:after="0" w:line="276" w:lineRule="auto"/>
        <w:ind w:firstLine="567"/>
        <w:jc w:val="both"/>
        <w:rPr>
          <w:rFonts w:ascii="Times New Roman" w:hAnsi="Times New Roman"/>
        </w:rPr>
      </w:pPr>
    </w:p>
    <w:p w14:paraId="52129C68" w14:textId="07D96C0D" w:rsidR="0081239F" w:rsidRDefault="0081239F" w:rsidP="005D4C9B">
      <w:pPr>
        <w:spacing w:after="0" w:line="276" w:lineRule="auto"/>
        <w:ind w:firstLine="567"/>
        <w:jc w:val="both"/>
        <w:rPr>
          <w:rFonts w:ascii="Times New Roman" w:eastAsia="PMingLiU" w:hAnsi="Times New Roman"/>
          <w:i/>
          <w:iCs/>
          <w:lang w:eastAsia="ru-RU"/>
        </w:rPr>
      </w:pPr>
      <w:r>
        <w:rPr>
          <w:rFonts w:ascii="Times New Roman" w:hAnsi="Times New Roman"/>
        </w:rPr>
        <w:t>В рамках программы учебной дисциплины обучающимися осваиваются умения и знания</w:t>
      </w:r>
      <w:r>
        <w:rPr>
          <w:rFonts w:ascii="Times New Roman" w:eastAsia="PMingLiU" w:hAnsi="Times New Roman"/>
          <w:lang w:eastAsia="ru-RU"/>
        </w:rPr>
        <w:t xml:space="preserve">. </w:t>
      </w:r>
    </w:p>
    <w:tbl>
      <w:tblPr>
        <w:tblW w:w="9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9"/>
        <w:gridCol w:w="3657"/>
        <w:gridCol w:w="4700"/>
      </w:tblGrid>
      <w:tr w:rsidR="0081239F" w:rsidRPr="00CA60BE" w14:paraId="422468B1" w14:textId="77777777" w:rsidTr="005D4C9B">
        <w:tc>
          <w:tcPr>
            <w:tcW w:w="1129" w:type="dxa"/>
            <w:vAlign w:val="center"/>
          </w:tcPr>
          <w:p w14:paraId="2F072B82" w14:textId="77777777" w:rsidR="0081239F" w:rsidRDefault="0081239F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lang w:eastAsia="ru-RU"/>
              </w:rPr>
            </w:pPr>
            <w:r>
              <w:rPr>
                <w:rFonts w:ascii="Times New Roman" w:eastAsia="PMingLiU" w:hAnsi="Times New Roman"/>
                <w:b/>
                <w:lang w:eastAsia="ru-RU"/>
              </w:rPr>
              <w:t>Код ПК, ОК</w:t>
            </w:r>
          </w:p>
        </w:tc>
        <w:tc>
          <w:tcPr>
            <w:tcW w:w="3657" w:type="dxa"/>
            <w:vAlign w:val="center"/>
          </w:tcPr>
          <w:p w14:paraId="411CD904" w14:textId="77777777" w:rsidR="0081239F" w:rsidRDefault="0081239F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lang w:eastAsia="ru-RU"/>
              </w:rPr>
            </w:pPr>
            <w:r>
              <w:rPr>
                <w:rFonts w:ascii="Times New Roman" w:eastAsia="PMingLiU" w:hAnsi="Times New Roman"/>
                <w:b/>
                <w:lang w:eastAsia="ru-RU"/>
              </w:rPr>
              <w:t>Умения</w:t>
            </w:r>
          </w:p>
        </w:tc>
        <w:tc>
          <w:tcPr>
            <w:tcW w:w="4700" w:type="dxa"/>
            <w:vAlign w:val="center"/>
          </w:tcPr>
          <w:p w14:paraId="0ABE508A" w14:textId="77777777" w:rsidR="0081239F" w:rsidRDefault="0081239F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lang w:eastAsia="ru-RU"/>
              </w:rPr>
            </w:pPr>
            <w:r>
              <w:rPr>
                <w:rFonts w:ascii="Times New Roman" w:eastAsia="PMingLiU" w:hAnsi="Times New Roman"/>
                <w:b/>
                <w:lang w:eastAsia="ru-RU"/>
              </w:rPr>
              <w:t>Знания</w:t>
            </w:r>
          </w:p>
        </w:tc>
      </w:tr>
      <w:tr w:rsidR="0081239F" w:rsidRPr="00CA60BE" w14:paraId="778D8624" w14:textId="77777777" w:rsidTr="005D4C9B">
        <w:tc>
          <w:tcPr>
            <w:tcW w:w="1129" w:type="dxa"/>
            <w:vAlign w:val="center"/>
          </w:tcPr>
          <w:p w14:paraId="09D12EBD" w14:textId="5DAC0FF1" w:rsidR="0081239F" w:rsidRPr="00A77A6A" w:rsidRDefault="0081239F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lang w:eastAsia="ru-RU"/>
              </w:rPr>
            </w:pPr>
            <w:r w:rsidRPr="00A77A6A">
              <w:rPr>
                <w:rFonts w:ascii="Times New Roman" w:eastAsia="PMingLiU" w:hAnsi="Times New Roman"/>
                <w:bCs/>
                <w:lang w:eastAsia="ru-RU"/>
              </w:rPr>
              <w:t>ОК 01</w:t>
            </w:r>
            <w:r w:rsidR="00FF1FE7" w:rsidRPr="00A77A6A">
              <w:rPr>
                <w:rFonts w:ascii="Times New Roman" w:eastAsia="PMingLiU" w:hAnsi="Times New Roman"/>
                <w:bCs/>
                <w:lang w:eastAsia="ru-RU"/>
              </w:rPr>
              <w:t xml:space="preserve"> ОК 02 ОК 05 ОК </w:t>
            </w:r>
            <w:r w:rsidR="00FF1FE7">
              <w:rPr>
                <w:rFonts w:ascii="Times New Roman" w:eastAsia="PMingLiU" w:hAnsi="Times New Roman"/>
                <w:bCs/>
                <w:lang w:eastAsia="ru-RU"/>
              </w:rPr>
              <w:t>09</w:t>
            </w:r>
            <w:r w:rsidR="00FF1FE7">
              <w:rPr>
                <w:rFonts w:ascii="Times New Roman" w:eastAsia="PMingLiU" w:hAnsi="Times New Roman"/>
                <w:lang w:eastAsia="ru-RU"/>
              </w:rPr>
              <w:t xml:space="preserve"> ПК 6.4 ПК 6.5 ПК 7.2 ПК 7.3 ПК 7.5</w:t>
            </w:r>
            <w:r w:rsidR="00FF1FE7" w:rsidRPr="00FF1FE7">
              <w:rPr>
                <w:rFonts w:ascii="Times New Roman" w:hAnsi="Times New Roman"/>
              </w:rPr>
              <w:t xml:space="preserve"> ЛР 4, 7, 10, 13-16</w:t>
            </w:r>
          </w:p>
        </w:tc>
        <w:tc>
          <w:tcPr>
            <w:tcW w:w="3657" w:type="dxa"/>
            <w:vAlign w:val="center"/>
          </w:tcPr>
          <w:p w14:paraId="38FAB35F" w14:textId="77777777" w:rsidR="0081239F" w:rsidRDefault="0081239F" w:rsidP="00A77A6A">
            <w:pPr>
              <w:spacing w:after="0" w:line="276" w:lineRule="auto"/>
              <w:jc w:val="both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 xml:space="preserve">У.1 Управлять параметрами загрузки операционной системы. </w:t>
            </w:r>
          </w:p>
          <w:p w14:paraId="04C00B86" w14:textId="77777777" w:rsidR="0081239F" w:rsidRDefault="0081239F" w:rsidP="00A77A6A">
            <w:pPr>
              <w:spacing w:after="0" w:line="276" w:lineRule="auto"/>
              <w:jc w:val="both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 xml:space="preserve">У.2 Выполнять конфигурирование аппаратных устройств. </w:t>
            </w:r>
          </w:p>
          <w:p w14:paraId="5686B625" w14:textId="77777777" w:rsidR="0081239F" w:rsidRDefault="0081239F" w:rsidP="00A77A6A">
            <w:pPr>
              <w:spacing w:after="0" w:line="276" w:lineRule="auto"/>
              <w:jc w:val="both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У.3 Управлять учетными записями, настраивать параметры рабочей среды пользователей.</w:t>
            </w:r>
          </w:p>
          <w:p w14:paraId="09069890" w14:textId="77777777" w:rsidR="0081239F" w:rsidRPr="00A77A6A" w:rsidRDefault="0081239F" w:rsidP="00A77A6A">
            <w:pPr>
              <w:spacing w:after="0" w:line="240" w:lineRule="auto"/>
              <w:jc w:val="both"/>
              <w:rPr>
                <w:rFonts w:ascii="Times New Roman" w:eastAsia="PMingLiU" w:hAnsi="Times New Roman"/>
                <w:bCs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У.4 Управлять дисками и файловыми системами, настраивать сетевые параметры, управлять разделением ресурсов в локальной сети.</w:t>
            </w:r>
          </w:p>
        </w:tc>
        <w:tc>
          <w:tcPr>
            <w:tcW w:w="4700" w:type="dxa"/>
            <w:vAlign w:val="center"/>
          </w:tcPr>
          <w:p w14:paraId="5D178E19" w14:textId="77777777" w:rsidR="0081239F" w:rsidRDefault="0081239F" w:rsidP="00A77A6A">
            <w:pPr>
              <w:spacing w:after="0" w:line="276" w:lineRule="auto"/>
              <w:jc w:val="both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З.1 Основные понятия, функции, состав и принципы работы операционных систем.</w:t>
            </w:r>
          </w:p>
          <w:p w14:paraId="6BB3415A" w14:textId="77777777" w:rsidR="0081239F" w:rsidRDefault="0081239F" w:rsidP="00A77A6A">
            <w:pPr>
              <w:spacing w:after="0" w:line="276" w:lineRule="auto"/>
              <w:jc w:val="both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З.2 Архитектуры современных операционных систем.</w:t>
            </w:r>
          </w:p>
          <w:p w14:paraId="56DF0597" w14:textId="77777777" w:rsidR="0081239F" w:rsidRDefault="0081239F" w:rsidP="00A77A6A">
            <w:pPr>
              <w:spacing w:after="0" w:line="276" w:lineRule="auto"/>
              <w:jc w:val="both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З.3 Особенности построения и функционирования семейств операционных систем "</w:t>
            </w:r>
            <w:proofErr w:type="spellStart"/>
            <w:r>
              <w:rPr>
                <w:rFonts w:ascii="Times New Roman" w:eastAsia="PMingLiU" w:hAnsi="Times New Roman"/>
                <w:lang w:eastAsia="ru-RU"/>
              </w:rPr>
              <w:t>Unix</w:t>
            </w:r>
            <w:proofErr w:type="spellEnd"/>
            <w:r>
              <w:rPr>
                <w:rFonts w:ascii="Times New Roman" w:eastAsia="PMingLiU" w:hAnsi="Times New Roman"/>
                <w:lang w:eastAsia="ru-RU"/>
              </w:rPr>
              <w:t>" и "</w:t>
            </w:r>
            <w:proofErr w:type="spellStart"/>
            <w:r>
              <w:rPr>
                <w:rFonts w:ascii="Times New Roman" w:eastAsia="PMingLiU" w:hAnsi="Times New Roman"/>
                <w:lang w:eastAsia="ru-RU"/>
              </w:rPr>
              <w:t>Windows</w:t>
            </w:r>
            <w:proofErr w:type="spellEnd"/>
            <w:r>
              <w:rPr>
                <w:rFonts w:ascii="Times New Roman" w:eastAsia="PMingLiU" w:hAnsi="Times New Roman"/>
                <w:lang w:eastAsia="ru-RU"/>
              </w:rPr>
              <w:t>".</w:t>
            </w:r>
          </w:p>
          <w:p w14:paraId="44E66146" w14:textId="77777777" w:rsidR="0081239F" w:rsidRDefault="0081239F" w:rsidP="00A77A6A">
            <w:pPr>
              <w:spacing w:after="0" w:line="276" w:lineRule="auto"/>
              <w:jc w:val="both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З.4 Принципы управления ресурсами в операционной системе.</w:t>
            </w:r>
          </w:p>
          <w:p w14:paraId="552E9817" w14:textId="77777777" w:rsidR="0081239F" w:rsidRDefault="0081239F" w:rsidP="00A77A6A">
            <w:pPr>
              <w:spacing w:after="0" w:line="240" w:lineRule="auto"/>
              <w:jc w:val="both"/>
              <w:rPr>
                <w:rFonts w:ascii="Times New Roman" w:eastAsia="PMingLiU" w:hAnsi="Times New Roman"/>
                <w:b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З.5 Основные задачи администрирования и способы их выполнения в изучаемых операционные системах.</w:t>
            </w:r>
          </w:p>
        </w:tc>
      </w:tr>
    </w:tbl>
    <w:p w14:paraId="39D730D5" w14:textId="77777777" w:rsidR="00E348DE" w:rsidRDefault="00E348DE" w:rsidP="007E2F90">
      <w:pPr>
        <w:spacing w:after="200" w:line="276" w:lineRule="auto"/>
        <w:jc w:val="center"/>
        <w:rPr>
          <w:rFonts w:ascii="Times New Roman" w:eastAsia="PMingLiU" w:hAnsi="Times New Roman"/>
          <w:b/>
          <w:sz w:val="24"/>
          <w:szCs w:val="24"/>
          <w:lang w:eastAsia="ru-RU"/>
        </w:rPr>
      </w:pPr>
    </w:p>
    <w:p w14:paraId="695E4AF0" w14:textId="12CF680B" w:rsidR="0081239F" w:rsidRPr="00CA60AA" w:rsidRDefault="0081239F" w:rsidP="00A65580">
      <w:pPr>
        <w:pStyle w:val="1"/>
        <w:spacing w:after="160" w:line="257" w:lineRule="auto"/>
        <w:jc w:val="center"/>
        <w:rPr>
          <w:rFonts w:ascii="Times New Roman" w:eastAsia="PMingLiU" w:hAnsi="Times New Roman"/>
          <w:color w:val="auto"/>
          <w:sz w:val="24"/>
          <w:szCs w:val="24"/>
          <w:lang w:eastAsia="ru-RU"/>
        </w:rPr>
      </w:pPr>
      <w:bookmarkStart w:id="6" w:name="_Toc175867946"/>
      <w:bookmarkStart w:id="7" w:name="_Toc175868189"/>
      <w:r w:rsidRPr="00CA60AA">
        <w:rPr>
          <w:rFonts w:ascii="Times New Roman" w:eastAsia="PMingLiU" w:hAnsi="Times New Roman"/>
          <w:color w:val="auto"/>
          <w:sz w:val="24"/>
          <w:szCs w:val="24"/>
          <w:lang w:eastAsia="ru-RU"/>
        </w:rPr>
        <w:t>2. СТРУКТУРА И СОДЕРЖАНИЕ УЧЕБНОЙ ДИСЦИПЛИНЫ</w:t>
      </w:r>
      <w:bookmarkEnd w:id="6"/>
      <w:bookmarkEnd w:id="7"/>
    </w:p>
    <w:p w14:paraId="616DC3F5" w14:textId="77777777" w:rsidR="0081239F" w:rsidRPr="00A65580" w:rsidRDefault="0081239F" w:rsidP="00A65580">
      <w:pPr>
        <w:spacing w:after="200" w:line="276" w:lineRule="auto"/>
        <w:ind w:firstLine="567"/>
        <w:rPr>
          <w:rFonts w:ascii="Times New Roman" w:eastAsia="PMingLiU" w:hAnsi="Times New Roman"/>
          <w:b/>
          <w:lang w:eastAsia="ru-RU"/>
        </w:rPr>
      </w:pPr>
      <w:r w:rsidRPr="00A65580">
        <w:rPr>
          <w:rFonts w:ascii="Times New Roman" w:eastAsia="PMingLiU" w:hAnsi="Times New Roman"/>
          <w:b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800"/>
        <w:gridCol w:w="1771"/>
      </w:tblGrid>
      <w:tr w:rsidR="0081239F" w:rsidRPr="00CA60BE" w14:paraId="3D530090" w14:textId="77777777" w:rsidTr="000A6361">
        <w:trPr>
          <w:trHeight w:val="490"/>
        </w:trPr>
        <w:tc>
          <w:tcPr>
            <w:tcW w:w="4075" w:type="pct"/>
            <w:vAlign w:val="center"/>
          </w:tcPr>
          <w:p w14:paraId="4B0387FD" w14:textId="77777777" w:rsidR="0081239F" w:rsidRPr="001647E4" w:rsidRDefault="0081239F" w:rsidP="00E348DE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1647E4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5" w:type="pct"/>
            <w:vAlign w:val="center"/>
          </w:tcPr>
          <w:p w14:paraId="6184C3A8" w14:textId="77777777" w:rsidR="0081239F" w:rsidRPr="001647E4" w:rsidRDefault="0081239F" w:rsidP="00E348DE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1647E4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81239F" w:rsidRPr="00CA60BE" w14:paraId="0FF3D6D7" w14:textId="77777777" w:rsidTr="000A6361">
        <w:trPr>
          <w:trHeight w:val="490"/>
        </w:trPr>
        <w:tc>
          <w:tcPr>
            <w:tcW w:w="4075" w:type="pct"/>
            <w:vAlign w:val="center"/>
          </w:tcPr>
          <w:p w14:paraId="344969CF" w14:textId="77777777" w:rsidR="0081239F" w:rsidRPr="001647E4" w:rsidRDefault="0081239F" w:rsidP="00E348DE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1647E4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925" w:type="pct"/>
            <w:vAlign w:val="center"/>
          </w:tcPr>
          <w:p w14:paraId="7F6CE756" w14:textId="77777777" w:rsidR="0081239F" w:rsidRPr="001647E4" w:rsidRDefault="0081239F" w:rsidP="00E348DE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68</w:t>
            </w:r>
          </w:p>
        </w:tc>
      </w:tr>
      <w:tr w:rsidR="0081239F" w:rsidRPr="00CA60BE" w14:paraId="7ED8D46C" w14:textId="77777777" w:rsidTr="000A6361">
        <w:trPr>
          <w:trHeight w:val="490"/>
        </w:trPr>
        <w:tc>
          <w:tcPr>
            <w:tcW w:w="4075" w:type="pct"/>
            <w:vAlign w:val="center"/>
          </w:tcPr>
          <w:p w14:paraId="1885AEAE" w14:textId="77777777" w:rsidR="0081239F" w:rsidRPr="001647E4" w:rsidRDefault="0081239F" w:rsidP="00E348DE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CA60BE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925" w:type="pct"/>
            <w:vAlign w:val="center"/>
          </w:tcPr>
          <w:p w14:paraId="5B8B0201" w14:textId="5AFE2EAB" w:rsidR="0081239F" w:rsidRDefault="0081239F" w:rsidP="00E348DE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4</w:t>
            </w:r>
            <w:r w:rsidR="001719F4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81239F" w:rsidRPr="00CA60BE" w14:paraId="0D132596" w14:textId="77777777" w:rsidTr="005D4C9B">
        <w:trPr>
          <w:trHeight w:val="490"/>
        </w:trPr>
        <w:tc>
          <w:tcPr>
            <w:tcW w:w="4075" w:type="pct"/>
            <w:tcBorders>
              <w:right w:val="single" w:sz="4" w:space="0" w:color="auto"/>
            </w:tcBorders>
            <w:vAlign w:val="center"/>
          </w:tcPr>
          <w:p w14:paraId="5F5A414C" w14:textId="77777777" w:rsidR="0081239F" w:rsidRPr="001647E4" w:rsidRDefault="0081239F" w:rsidP="00E348DE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CA60BE">
              <w:rPr>
                <w:rFonts w:ascii="Times New Roman" w:hAnsi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925" w:type="pct"/>
            <w:tcBorders>
              <w:left w:val="single" w:sz="4" w:space="0" w:color="auto"/>
            </w:tcBorders>
            <w:vAlign w:val="center"/>
          </w:tcPr>
          <w:p w14:paraId="2487E970" w14:textId="70EE9FC7" w:rsidR="0081239F" w:rsidRPr="001647E4" w:rsidRDefault="001719F4" w:rsidP="00E348DE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48</w:t>
            </w:r>
          </w:p>
        </w:tc>
      </w:tr>
      <w:tr w:rsidR="0081239F" w:rsidRPr="00CA60BE" w14:paraId="19AA2D63" w14:textId="77777777" w:rsidTr="007E2F90">
        <w:trPr>
          <w:trHeight w:val="161"/>
        </w:trPr>
        <w:tc>
          <w:tcPr>
            <w:tcW w:w="4075" w:type="pct"/>
            <w:tcBorders>
              <w:right w:val="single" w:sz="4" w:space="0" w:color="auto"/>
            </w:tcBorders>
            <w:vAlign w:val="center"/>
          </w:tcPr>
          <w:p w14:paraId="3295B24D" w14:textId="77777777" w:rsidR="0081239F" w:rsidRPr="001647E4" w:rsidRDefault="0081239F" w:rsidP="00E348DE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647E4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25" w:type="pct"/>
            <w:tcBorders>
              <w:left w:val="single" w:sz="4" w:space="0" w:color="auto"/>
            </w:tcBorders>
            <w:vAlign w:val="center"/>
          </w:tcPr>
          <w:p w14:paraId="33E60067" w14:textId="77777777" w:rsidR="0081239F" w:rsidRPr="001647E4" w:rsidRDefault="0081239F" w:rsidP="00E348DE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</w:p>
        </w:tc>
      </w:tr>
      <w:tr w:rsidR="0081239F" w:rsidRPr="00CA60BE" w14:paraId="0E3DAE77" w14:textId="77777777" w:rsidTr="000A6361">
        <w:trPr>
          <w:trHeight w:val="490"/>
        </w:trPr>
        <w:tc>
          <w:tcPr>
            <w:tcW w:w="4075" w:type="pct"/>
            <w:vAlign w:val="center"/>
          </w:tcPr>
          <w:p w14:paraId="309BEAC2" w14:textId="77777777" w:rsidR="0081239F" w:rsidRPr="001647E4" w:rsidRDefault="0081239F" w:rsidP="00E348DE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647E4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25" w:type="pct"/>
            <w:vAlign w:val="center"/>
          </w:tcPr>
          <w:p w14:paraId="6889EC5E" w14:textId="7FCAB273" w:rsidR="0081239F" w:rsidRPr="001647E4" w:rsidRDefault="001719F4" w:rsidP="00E348DE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81239F" w:rsidRPr="00CA60BE" w14:paraId="561C9662" w14:textId="77777777" w:rsidTr="000A6361">
        <w:trPr>
          <w:trHeight w:val="490"/>
        </w:trPr>
        <w:tc>
          <w:tcPr>
            <w:tcW w:w="4075" w:type="pct"/>
            <w:vAlign w:val="center"/>
          </w:tcPr>
          <w:p w14:paraId="6F5AB650" w14:textId="77777777" w:rsidR="0081239F" w:rsidRPr="001647E4" w:rsidRDefault="0081239F" w:rsidP="00E348DE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647E4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925" w:type="pct"/>
            <w:vAlign w:val="center"/>
          </w:tcPr>
          <w:p w14:paraId="061105EA" w14:textId="77777777" w:rsidR="0081239F" w:rsidRPr="001647E4" w:rsidRDefault="0081239F" w:rsidP="00E348DE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647E4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81239F" w:rsidRPr="00CA60BE" w14:paraId="064CC976" w14:textId="77777777" w:rsidTr="000A6361">
        <w:trPr>
          <w:trHeight w:val="490"/>
        </w:trPr>
        <w:tc>
          <w:tcPr>
            <w:tcW w:w="4075" w:type="pct"/>
            <w:vAlign w:val="center"/>
          </w:tcPr>
          <w:p w14:paraId="21C2062B" w14:textId="77777777" w:rsidR="0081239F" w:rsidRPr="001719F4" w:rsidRDefault="0081239F" w:rsidP="00E348DE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719F4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Промежуточная аттестация в форме экзамена в 3 семестре</w:t>
            </w:r>
          </w:p>
        </w:tc>
        <w:tc>
          <w:tcPr>
            <w:tcW w:w="925" w:type="pct"/>
            <w:vAlign w:val="center"/>
          </w:tcPr>
          <w:p w14:paraId="2B736DEC" w14:textId="3BF57A8E" w:rsidR="0081239F" w:rsidRPr="001647E4" w:rsidRDefault="001719F4" w:rsidP="00E348DE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1239F" w:rsidRPr="00CA60BE" w14:paraId="0C776336" w14:textId="77777777" w:rsidTr="000A6361">
        <w:trPr>
          <w:trHeight w:val="490"/>
        </w:trPr>
        <w:tc>
          <w:tcPr>
            <w:tcW w:w="4075" w:type="pct"/>
            <w:vAlign w:val="center"/>
          </w:tcPr>
          <w:p w14:paraId="4AD9555C" w14:textId="77777777" w:rsidR="0081239F" w:rsidRPr="00E348DE" w:rsidRDefault="0081239F" w:rsidP="00E348DE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E348DE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925" w:type="pct"/>
            <w:vAlign w:val="center"/>
          </w:tcPr>
          <w:p w14:paraId="0EAC8BAF" w14:textId="59D3A9D1" w:rsidR="0081239F" w:rsidRPr="00E348DE" w:rsidRDefault="001719F4" w:rsidP="00E348DE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E348DE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1239F" w:rsidRPr="00CA60BE" w14:paraId="067687EE" w14:textId="77777777" w:rsidTr="000A6361">
        <w:trPr>
          <w:trHeight w:val="490"/>
        </w:trPr>
        <w:tc>
          <w:tcPr>
            <w:tcW w:w="4075" w:type="pct"/>
            <w:vAlign w:val="center"/>
          </w:tcPr>
          <w:p w14:paraId="5B25CFA7" w14:textId="77777777" w:rsidR="0081239F" w:rsidRPr="00E348DE" w:rsidRDefault="0081239F" w:rsidP="00E348DE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E348DE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925" w:type="pct"/>
            <w:vAlign w:val="center"/>
          </w:tcPr>
          <w:p w14:paraId="549C2CFB" w14:textId="77777777" w:rsidR="0081239F" w:rsidRPr="00E348DE" w:rsidRDefault="0081239F" w:rsidP="00E348DE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E348DE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12</w:t>
            </w:r>
          </w:p>
        </w:tc>
      </w:tr>
    </w:tbl>
    <w:p w14:paraId="0C497AC6" w14:textId="77777777" w:rsidR="0081239F" w:rsidRDefault="0081239F" w:rsidP="005D4C9B">
      <w:pPr>
        <w:spacing w:after="200" w:line="276" w:lineRule="auto"/>
        <w:rPr>
          <w:rFonts w:ascii="Times New Roman" w:eastAsia="PMingLiU" w:hAnsi="Times New Roman"/>
          <w:b/>
          <w:i/>
          <w:lang w:eastAsia="ru-RU"/>
        </w:rPr>
      </w:pPr>
    </w:p>
    <w:p w14:paraId="79F7B214" w14:textId="77777777" w:rsidR="0081239F" w:rsidRDefault="0081239F" w:rsidP="005D4C9B">
      <w:pPr>
        <w:spacing w:after="0" w:line="276" w:lineRule="auto"/>
        <w:rPr>
          <w:rFonts w:ascii="Times New Roman" w:eastAsia="PMingLiU" w:hAnsi="Times New Roman"/>
          <w:b/>
          <w:i/>
          <w:lang w:eastAsia="ru-RU"/>
        </w:rPr>
        <w:sectPr w:rsidR="0081239F">
          <w:footerReference w:type="default" r:id="rId10"/>
          <w:pgSz w:w="11906" w:h="16838"/>
          <w:pgMar w:top="1134" w:right="850" w:bottom="284" w:left="1701" w:header="708" w:footer="708" w:gutter="0"/>
          <w:cols w:space="720"/>
        </w:sectPr>
      </w:pPr>
    </w:p>
    <w:p w14:paraId="2E77934A" w14:textId="77777777" w:rsidR="0081239F" w:rsidRPr="00E53BF7" w:rsidRDefault="0081239F" w:rsidP="00E53BF7">
      <w:pPr>
        <w:spacing w:before="120" w:after="120" w:line="240" w:lineRule="auto"/>
        <w:ind w:left="360"/>
        <w:jc w:val="center"/>
        <w:rPr>
          <w:rFonts w:ascii="Times New Roman" w:eastAsia="PMingLiU" w:hAnsi="Times New Roman"/>
          <w:b/>
          <w:iCs/>
          <w:sz w:val="24"/>
          <w:szCs w:val="24"/>
          <w:lang w:eastAsia="ru-RU"/>
        </w:rPr>
      </w:pPr>
      <w:r w:rsidRPr="00E53BF7">
        <w:rPr>
          <w:rFonts w:ascii="Times New Roman" w:eastAsia="PMingLiU" w:hAnsi="Times New Roman"/>
          <w:b/>
          <w:iCs/>
          <w:sz w:val="24"/>
          <w:szCs w:val="24"/>
          <w:lang w:eastAsia="ru-RU"/>
        </w:rPr>
        <w:lastRenderedPageBreak/>
        <w:t>Тематический план и содержание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5"/>
        <w:gridCol w:w="4713"/>
        <w:gridCol w:w="892"/>
        <w:gridCol w:w="1526"/>
        <w:gridCol w:w="1415"/>
      </w:tblGrid>
      <w:tr w:rsidR="0081239F" w:rsidRPr="00CA60BE" w14:paraId="013A940C" w14:textId="77777777" w:rsidTr="00BC2288">
        <w:trPr>
          <w:trHeight w:val="20"/>
        </w:trPr>
        <w:tc>
          <w:tcPr>
            <w:tcW w:w="899" w:type="pct"/>
          </w:tcPr>
          <w:p w14:paraId="3C5A589F" w14:textId="77777777" w:rsidR="0081239F" w:rsidRPr="0061224C" w:rsidRDefault="0081239F">
            <w:pPr>
              <w:spacing w:after="0" w:line="240" w:lineRule="auto"/>
              <w:ind w:right="-108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2261" w:type="pct"/>
          </w:tcPr>
          <w:p w14:paraId="7106A453" w14:textId="77777777" w:rsidR="0081239F" w:rsidRPr="0061224C" w:rsidRDefault="0081239F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28" w:type="pct"/>
          </w:tcPr>
          <w:p w14:paraId="26DAF8D1" w14:textId="77777777" w:rsidR="0081239F" w:rsidRPr="0061224C" w:rsidRDefault="0081239F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Объем в часах</w:t>
            </w:r>
          </w:p>
        </w:tc>
        <w:tc>
          <w:tcPr>
            <w:tcW w:w="732" w:type="pct"/>
          </w:tcPr>
          <w:p w14:paraId="39883CB9" w14:textId="77777777" w:rsidR="0081239F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CA60BE">
              <w:rPr>
                <w:rFonts w:ascii="Times New Roman" w:hAnsi="Times New Roman"/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679" w:type="pct"/>
          </w:tcPr>
          <w:p w14:paraId="3A8E5408" w14:textId="77777777" w:rsidR="0081239F" w:rsidRPr="0061224C" w:rsidRDefault="0081239F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lang w:eastAsia="ru-RU"/>
              </w:rPr>
              <w:t>Результаты обучения</w:t>
            </w:r>
          </w:p>
        </w:tc>
      </w:tr>
      <w:tr w:rsidR="0081239F" w:rsidRPr="00CA60BE" w14:paraId="678E50B7" w14:textId="77777777" w:rsidTr="00BC2288">
        <w:trPr>
          <w:trHeight w:val="336"/>
        </w:trPr>
        <w:tc>
          <w:tcPr>
            <w:tcW w:w="899" w:type="pct"/>
          </w:tcPr>
          <w:p w14:paraId="3F4E3B5E" w14:textId="77777777" w:rsidR="0081239F" w:rsidRPr="0061224C" w:rsidRDefault="0081239F" w:rsidP="008D1637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1</w:t>
            </w:r>
          </w:p>
        </w:tc>
        <w:tc>
          <w:tcPr>
            <w:tcW w:w="2261" w:type="pct"/>
          </w:tcPr>
          <w:p w14:paraId="37486908" w14:textId="77777777" w:rsidR="0081239F" w:rsidRPr="0061224C" w:rsidRDefault="0081239F" w:rsidP="008D1637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428" w:type="pct"/>
          </w:tcPr>
          <w:p w14:paraId="6FF21BB7" w14:textId="77777777" w:rsidR="0081239F" w:rsidRPr="0061224C" w:rsidRDefault="0081239F" w:rsidP="008D1637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3</w:t>
            </w:r>
          </w:p>
        </w:tc>
        <w:tc>
          <w:tcPr>
            <w:tcW w:w="732" w:type="pct"/>
          </w:tcPr>
          <w:p w14:paraId="361E2415" w14:textId="77777777" w:rsidR="0081239F" w:rsidRPr="0061224C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lang w:eastAsia="ru-RU"/>
              </w:rPr>
              <w:t>4</w:t>
            </w:r>
          </w:p>
        </w:tc>
        <w:tc>
          <w:tcPr>
            <w:tcW w:w="679" w:type="pct"/>
          </w:tcPr>
          <w:p w14:paraId="3D5B02FC" w14:textId="77777777" w:rsidR="0081239F" w:rsidRPr="0061224C" w:rsidRDefault="0081239F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lang w:eastAsia="ru-RU"/>
              </w:rPr>
              <w:t>5</w:t>
            </w:r>
          </w:p>
        </w:tc>
      </w:tr>
      <w:tr w:rsidR="0081239F" w:rsidRPr="00CA60BE" w14:paraId="39A1C75F" w14:textId="77777777" w:rsidTr="00BC2288">
        <w:trPr>
          <w:trHeight w:val="70"/>
        </w:trPr>
        <w:tc>
          <w:tcPr>
            <w:tcW w:w="899" w:type="pct"/>
            <w:vMerge w:val="restart"/>
          </w:tcPr>
          <w:p w14:paraId="59BB6E25" w14:textId="77777777" w:rsidR="0081239F" w:rsidRPr="0061224C" w:rsidRDefault="0081239F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Тема 1. История, назначение и функции операционных систем</w:t>
            </w:r>
          </w:p>
        </w:tc>
        <w:tc>
          <w:tcPr>
            <w:tcW w:w="2261" w:type="pct"/>
          </w:tcPr>
          <w:p w14:paraId="067D7057" w14:textId="77777777" w:rsidR="0081239F" w:rsidRPr="0061224C" w:rsidRDefault="0081239F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28" w:type="pct"/>
            <w:vAlign w:val="center"/>
          </w:tcPr>
          <w:p w14:paraId="154B667E" w14:textId="77777777" w:rsidR="0081239F" w:rsidRPr="0061224C" w:rsidRDefault="0081239F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/>
                <w:b/>
                <w:lang w:eastAsia="ru-RU"/>
              </w:rPr>
              <w:t>4</w:t>
            </w:r>
          </w:p>
        </w:tc>
        <w:tc>
          <w:tcPr>
            <w:tcW w:w="732" w:type="pct"/>
          </w:tcPr>
          <w:p w14:paraId="08A79BAF" w14:textId="77777777" w:rsidR="0081239F" w:rsidRPr="0061224C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4</w:t>
            </w:r>
          </w:p>
        </w:tc>
        <w:tc>
          <w:tcPr>
            <w:tcW w:w="679" w:type="pct"/>
            <w:vMerge w:val="restart"/>
          </w:tcPr>
          <w:p w14:paraId="6FF2332A" w14:textId="769A5B2C" w:rsidR="0081239F" w:rsidRPr="0061224C" w:rsidRDefault="0081239F">
            <w:pPr>
              <w:spacing w:after="0" w:line="276" w:lineRule="auto"/>
              <w:rPr>
                <w:rFonts w:ascii="Times New Roman" w:eastAsia="PMingLiU" w:hAnsi="Times New Roman"/>
                <w:lang w:eastAsia="ru-RU"/>
              </w:rPr>
            </w:pPr>
            <w:r w:rsidRPr="0061224C">
              <w:rPr>
                <w:rFonts w:ascii="Times New Roman" w:eastAsia="PMingLiU" w:hAnsi="Times New Roman"/>
                <w:lang w:eastAsia="ru-RU"/>
              </w:rPr>
              <w:t xml:space="preserve">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1, 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2, 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5, 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>9,</w:t>
            </w:r>
            <w:r w:rsidR="00B70A6E">
              <w:rPr>
                <w:rFonts w:ascii="Times New Roman" w:eastAsia="PMingLiU" w:hAnsi="Times New Roman"/>
                <w:lang w:eastAsia="ru-RU"/>
              </w:rPr>
              <w:t xml:space="preserve"> </w:t>
            </w:r>
            <w:r>
              <w:rPr>
                <w:rFonts w:ascii="Times New Roman" w:eastAsia="PMingLiU" w:hAnsi="Times New Roman"/>
                <w:lang w:eastAsia="ru-RU"/>
              </w:rPr>
              <w:t>ПК 6.4, ПК 6.5, ПК 7.2, ПК 7.3, ПК 7.5, З.1-З.5, У.1-У.4</w:t>
            </w:r>
            <w:r w:rsidR="00B70A6E">
              <w:rPr>
                <w:rFonts w:ascii="Times New Roman" w:eastAsia="PMingLiU" w:hAnsi="Times New Roman"/>
                <w:lang w:eastAsia="ru-RU"/>
              </w:rPr>
              <w:t xml:space="preserve">, </w:t>
            </w:r>
            <w:r w:rsidR="00B70A6E" w:rsidRPr="00FF1FE7">
              <w:rPr>
                <w:rFonts w:ascii="Times New Roman" w:hAnsi="Times New Roman"/>
              </w:rPr>
              <w:t>ЛР 4, 7, 10, 13-16</w:t>
            </w:r>
          </w:p>
        </w:tc>
      </w:tr>
      <w:tr w:rsidR="0081239F" w:rsidRPr="00CA60BE" w14:paraId="4755A1D1" w14:textId="77777777" w:rsidTr="00BC2288">
        <w:trPr>
          <w:trHeight w:val="20"/>
        </w:trPr>
        <w:tc>
          <w:tcPr>
            <w:tcW w:w="899" w:type="pct"/>
            <w:vMerge/>
            <w:vAlign w:val="center"/>
          </w:tcPr>
          <w:p w14:paraId="0E6A5DC2" w14:textId="77777777" w:rsidR="0081239F" w:rsidRPr="0061224C" w:rsidRDefault="0081239F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219B9194" w14:textId="77777777" w:rsidR="0081239F" w:rsidRPr="0061224C" w:rsidRDefault="0081239F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lang w:eastAsia="ru-RU"/>
              </w:rPr>
              <w:t>История, назначение, функции и виды операционных систем</w:t>
            </w:r>
          </w:p>
        </w:tc>
        <w:tc>
          <w:tcPr>
            <w:tcW w:w="428" w:type="pct"/>
            <w:vAlign w:val="center"/>
          </w:tcPr>
          <w:p w14:paraId="682C93C9" w14:textId="77777777" w:rsidR="0081239F" w:rsidRPr="00E728B2" w:rsidRDefault="0081239F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732" w:type="pct"/>
          </w:tcPr>
          <w:p w14:paraId="112E68A1" w14:textId="77777777" w:rsidR="0081239F" w:rsidRPr="0061224C" w:rsidRDefault="0081239F" w:rsidP="00BC2288">
            <w:pPr>
              <w:spacing w:after="0" w:line="240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679" w:type="pct"/>
            <w:vMerge/>
            <w:vAlign w:val="center"/>
          </w:tcPr>
          <w:p w14:paraId="3C709D77" w14:textId="77777777" w:rsidR="0081239F" w:rsidRPr="0061224C" w:rsidRDefault="0081239F">
            <w:pPr>
              <w:spacing w:after="0" w:line="240" w:lineRule="auto"/>
              <w:rPr>
                <w:rFonts w:ascii="Times New Roman" w:eastAsia="PMingLiU" w:hAnsi="Times New Roman"/>
                <w:lang w:eastAsia="ru-RU"/>
              </w:rPr>
            </w:pPr>
          </w:p>
        </w:tc>
      </w:tr>
      <w:tr w:rsidR="0081239F" w:rsidRPr="00CA60BE" w14:paraId="770D73DE" w14:textId="77777777" w:rsidTr="00BC2288">
        <w:trPr>
          <w:trHeight w:val="312"/>
        </w:trPr>
        <w:tc>
          <w:tcPr>
            <w:tcW w:w="899" w:type="pct"/>
            <w:vMerge/>
            <w:vAlign w:val="center"/>
          </w:tcPr>
          <w:p w14:paraId="3B2DA29F" w14:textId="77777777" w:rsidR="0081239F" w:rsidRPr="0061224C" w:rsidRDefault="0081239F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60C4837A" w14:textId="77777777" w:rsidR="0081239F" w:rsidRPr="0061224C" w:rsidRDefault="0081239F">
            <w:pPr>
              <w:spacing w:after="0" w:line="276" w:lineRule="auto"/>
              <w:rPr>
                <w:rFonts w:ascii="Times New Roman" w:eastAsia="PMingLiU" w:hAnsi="Times New Roman"/>
                <w:b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 xml:space="preserve">В том числе практических занятий </w:t>
            </w:r>
          </w:p>
        </w:tc>
        <w:tc>
          <w:tcPr>
            <w:tcW w:w="428" w:type="pct"/>
            <w:vAlign w:val="center"/>
          </w:tcPr>
          <w:p w14:paraId="6DF4D7BA" w14:textId="77777777" w:rsidR="0081239F" w:rsidRPr="0061224C" w:rsidRDefault="0081239F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732" w:type="pct"/>
          </w:tcPr>
          <w:p w14:paraId="6504F6CD" w14:textId="77777777" w:rsidR="0081239F" w:rsidRPr="0061224C" w:rsidRDefault="0081239F" w:rsidP="00BC2288">
            <w:pPr>
              <w:spacing w:after="0" w:line="240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679" w:type="pct"/>
            <w:vMerge/>
            <w:vAlign w:val="center"/>
          </w:tcPr>
          <w:p w14:paraId="0A7CF69C" w14:textId="77777777" w:rsidR="0081239F" w:rsidRPr="0061224C" w:rsidRDefault="0081239F">
            <w:pPr>
              <w:spacing w:after="0" w:line="240" w:lineRule="auto"/>
              <w:rPr>
                <w:rFonts w:ascii="Times New Roman" w:eastAsia="PMingLiU" w:hAnsi="Times New Roman"/>
                <w:lang w:eastAsia="ru-RU"/>
              </w:rPr>
            </w:pPr>
          </w:p>
        </w:tc>
      </w:tr>
      <w:tr w:rsidR="0081239F" w:rsidRPr="00CA60BE" w14:paraId="641E28E0" w14:textId="77777777" w:rsidTr="00BC2288">
        <w:trPr>
          <w:trHeight w:val="258"/>
        </w:trPr>
        <w:tc>
          <w:tcPr>
            <w:tcW w:w="899" w:type="pct"/>
            <w:vMerge/>
            <w:vAlign w:val="center"/>
          </w:tcPr>
          <w:p w14:paraId="5A230A80" w14:textId="77777777" w:rsidR="0081239F" w:rsidRPr="0061224C" w:rsidRDefault="0081239F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0D56BE46" w14:textId="77777777" w:rsidR="0081239F" w:rsidRPr="0061224C" w:rsidRDefault="0081239F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B87E25">
              <w:rPr>
                <w:rFonts w:ascii="Times New Roman" w:eastAsia="PMingLiU" w:hAnsi="Times New Roman"/>
                <w:b/>
                <w:bCs/>
                <w:lang w:eastAsia="ru-RU"/>
              </w:rPr>
              <w:t>Практическое занятие №1.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 Использование сервисных программ поддержки интерфейсов. Настройка рабочего стола. Настройка системы с помощью Панели управления. Работа со встроенными приложениями.</w:t>
            </w:r>
          </w:p>
        </w:tc>
        <w:tc>
          <w:tcPr>
            <w:tcW w:w="428" w:type="pct"/>
            <w:vAlign w:val="center"/>
          </w:tcPr>
          <w:p w14:paraId="53CE3AE0" w14:textId="77777777" w:rsidR="0081239F" w:rsidRPr="00E728B2" w:rsidRDefault="0081239F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732" w:type="pct"/>
          </w:tcPr>
          <w:p w14:paraId="29B58D1A" w14:textId="77777777" w:rsidR="0081239F" w:rsidRPr="0061224C" w:rsidRDefault="0081239F" w:rsidP="00BC2288">
            <w:pPr>
              <w:spacing w:after="0" w:line="240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679" w:type="pct"/>
            <w:vMerge/>
            <w:vAlign w:val="center"/>
          </w:tcPr>
          <w:p w14:paraId="34F2DD3C" w14:textId="77777777" w:rsidR="0081239F" w:rsidRPr="0061224C" w:rsidRDefault="0081239F">
            <w:pPr>
              <w:spacing w:after="0" w:line="240" w:lineRule="auto"/>
              <w:rPr>
                <w:rFonts w:ascii="Times New Roman" w:eastAsia="PMingLiU" w:hAnsi="Times New Roman"/>
                <w:lang w:eastAsia="ru-RU"/>
              </w:rPr>
            </w:pPr>
          </w:p>
        </w:tc>
      </w:tr>
      <w:tr w:rsidR="0081239F" w:rsidRPr="00CA60BE" w14:paraId="105863B2" w14:textId="77777777" w:rsidTr="00BC2288">
        <w:trPr>
          <w:trHeight w:val="20"/>
        </w:trPr>
        <w:tc>
          <w:tcPr>
            <w:tcW w:w="899" w:type="pct"/>
            <w:vMerge/>
            <w:vAlign w:val="center"/>
          </w:tcPr>
          <w:p w14:paraId="741310A8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1A7303D4" w14:textId="77777777" w:rsidR="0081239F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Самостоятельная работа обучающихся</w:t>
            </w:r>
          </w:p>
          <w:p w14:paraId="4966AD2A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Cs/>
                <w:lang w:eastAsia="ru-RU"/>
              </w:rPr>
              <w:t>Подготовить реферат на тему «Современный уровень и перспективы развития операционных систем». Составление сравнительной таблицы «Особенности операционных систем для различных аппаратных платформ»</w:t>
            </w:r>
          </w:p>
        </w:tc>
        <w:tc>
          <w:tcPr>
            <w:tcW w:w="428" w:type="pct"/>
            <w:vAlign w:val="center"/>
          </w:tcPr>
          <w:p w14:paraId="030DF33C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3</w:t>
            </w:r>
          </w:p>
        </w:tc>
        <w:tc>
          <w:tcPr>
            <w:tcW w:w="732" w:type="pct"/>
            <w:vAlign w:val="center"/>
          </w:tcPr>
          <w:p w14:paraId="49390982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3</w:t>
            </w:r>
          </w:p>
        </w:tc>
        <w:tc>
          <w:tcPr>
            <w:tcW w:w="679" w:type="pct"/>
            <w:vMerge/>
            <w:vAlign w:val="center"/>
          </w:tcPr>
          <w:p w14:paraId="2C2E895C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lang w:eastAsia="ru-RU"/>
              </w:rPr>
            </w:pPr>
          </w:p>
        </w:tc>
      </w:tr>
      <w:tr w:rsidR="0081239F" w:rsidRPr="00CA60BE" w14:paraId="73213397" w14:textId="77777777" w:rsidTr="00BC2288">
        <w:trPr>
          <w:trHeight w:val="20"/>
        </w:trPr>
        <w:tc>
          <w:tcPr>
            <w:tcW w:w="899" w:type="pct"/>
            <w:vMerge w:val="restart"/>
          </w:tcPr>
          <w:p w14:paraId="29F54BE7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Тема 2. Архитектура операционной системы</w:t>
            </w:r>
          </w:p>
        </w:tc>
        <w:tc>
          <w:tcPr>
            <w:tcW w:w="2261" w:type="pct"/>
          </w:tcPr>
          <w:p w14:paraId="426DA526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28" w:type="pct"/>
            <w:vAlign w:val="center"/>
          </w:tcPr>
          <w:p w14:paraId="0365808B" w14:textId="4E9A828D" w:rsidR="0081239F" w:rsidRPr="0061224C" w:rsidRDefault="001719F4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lang w:eastAsia="ru-RU"/>
              </w:rPr>
              <w:t>4</w:t>
            </w:r>
          </w:p>
        </w:tc>
        <w:tc>
          <w:tcPr>
            <w:tcW w:w="732" w:type="pct"/>
            <w:vAlign w:val="center"/>
          </w:tcPr>
          <w:p w14:paraId="680110E3" w14:textId="77777777" w:rsidR="0081239F" w:rsidRPr="0061224C" w:rsidRDefault="001028FD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lang w:eastAsia="ru-RU"/>
              </w:rPr>
              <w:t>6</w:t>
            </w:r>
          </w:p>
        </w:tc>
        <w:tc>
          <w:tcPr>
            <w:tcW w:w="679" w:type="pct"/>
            <w:vMerge w:val="restart"/>
          </w:tcPr>
          <w:p w14:paraId="5408DD5E" w14:textId="5F2A11A4" w:rsidR="0081239F" w:rsidRPr="0061224C" w:rsidRDefault="00B70A6E" w:rsidP="00BC2288">
            <w:pPr>
              <w:spacing w:after="0" w:line="276" w:lineRule="auto"/>
              <w:rPr>
                <w:rFonts w:ascii="Times New Roman" w:eastAsia="PMingLiU" w:hAnsi="Times New Roman"/>
                <w:lang w:eastAsia="ru-RU"/>
              </w:rPr>
            </w:pPr>
            <w:r w:rsidRPr="0061224C">
              <w:rPr>
                <w:rFonts w:ascii="Times New Roman" w:eastAsia="PMingLiU" w:hAnsi="Times New Roman"/>
                <w:lang w:eastAsia="ru-RU"/>
              </w:rPr>
              <w:t xml:space="preserve">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1, 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2, 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5, 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>9,</w:t>
            </w:r>
            <w:r>
              <w:rPr>
                <w:rFonts w:ascii="Times New Roman" w:eastAsia="PMingLiU" w:hAnsi="Times New Roman"/>
                <w:lang w:eastAsia="ru-RU"/>
              </w:rPr>
              <w:t xml:space="preserve"> ПК 6.4, ПК 6.5, ПК 7.2, ПК 7.3, ПК 7.5, З.1-З.5, У.1-У.4, </w:t>
            </w:r>
            <w:r w:rsidRPr="00FF1FE7">
              <w:rPr>
                <w:rFonts w:ascii="Times New Roman" w:hAnsi="Times New Roman"/>
              </w:rPr>
              <w:t>ЛР 4, 7, 10, 13-16</w:t>
            </w:r>
          </w:p>
        </w:tc>
      </w:tr>
      <w:tr w:rsidR="0081239F" w:rsidRPr="00CA60BE" w14:paraId="0F3EAC72" w14:textId="77777777" w:rsidTr="00BC2288">
        <w:trPr>
          <w:trHeight w:val="20"/>
        </w:trPr>
        <w:tc>
          <w:tcPr>
            <w:tcW w:w="899" w:type="pct"/>
            <w:vMerge/>
            <w:vAlign w:val="center"/>
          </w:tcPr>
          <w:p w14:paraId="5BC51CE4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33F24C8B" w14:textId="77777777" w:rsidR="0081239F" w:rsidRPr="0061224C" w:rsidRDefault="0081239F" w:rsidP="001028FD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lang w:eastAsia="ru-RU"/>
              </w:rPr>
              <w:t>Структура операционных систем</w:t>
            </w:r>
          </w:p>
        </w:tc>
        <w:tc>
          <w:tcPr>
            <w:tcW w:w="428" w:type="pct"/>
            <w:vAlign w:val="center"/>
          </w:tcPr>
          <w:p w14:paraId="716F31AE" w14:textId="2CAC47A3" w:rsidR="0081239F" w:rsidRPr="00E728B2" w:rsidRDefault="001719F4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1</w:t>
            </w:r>
          </w:p>
        </w:tc>
        <w:tc>
          <w:tcPr>
            <w:tcW w:w="732" w:type="pct"/>
            <w:vAlign w:val="center"/>
          </w:tcPr>
          <w:p w14:paraId="51D1E176" w14:textId="77777777" w:rsidR="0081239F" w:rsidRPr="00E728B2" w:rsidRDefault="001028FD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679" w:type="pct"/>
            <w:vMerge/>
            <w:vAlign w:val="center"/>
          </w:tcPr>
          <w:p w14:paraId="7BC35271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lang w:eastAsia="ru-RU"/>
              </w:rPr>
            </w:pPr>
          </w:p>
        </w:tc>
      </w:tr>
      <w:tr w:rsidR="0081239F" w:rsidRPr="00CA60BE" w14:paraId="683F9F7A" w14:textId="77777777" w:rsidTr="00BC2288">
        <w:trPr>
          <w:trHeight w:val="327"/>
        </w:trPr>
        <w:tc>
          <w:tcPr>
            <w:tcW w:w="899" w:type="pct"/>
            <w:vMerge/>
            <w:vAlign w:val="center"/>
          </w:tcPr>
          <w:p w14:paraId="726A3A66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704F429A" w14:textId="69CBE98A" w:rsidR="0081239F" w:rsidRPr="0061224C" w:rsidRDefault="001028FD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lang w:eastAsia="ru-RU"/>
              </w:rPr>
              <w:t xml:space="preserve">Виды ядра операционных систем </w:t>
            </w:r>
            <w:proofErr w:type="spellStart"/>
            <w:r w:rsidR="0081239F" w:rsidRPr="0061224C">
              <w:rPr>
                <w:rFonts w:ascii="Times New Roman" w:eastAsia="PMingLiU" w:hAnsi="Times New Roman"/>
                <w:lang w:eastAsia="ru-RU"/>
              </w:rPr>
              <w:t>Микроядерная</w:t>
            </w:r>
            <w:proofErr w:type="spellEnd"/>
            <w:r w:rsidR="0081239F" w:rsidRPr="0061224C">
              <w:rPr>
                <w:rFonts w:ascii="Times New Roman" w:eastAsia="PMingLiU" w:hAnsi="Times New Roman"/>
                <w:lang w:eastAsia="ru-RU"/>
              </w:rPr>
              <w:t xml:space="preserve"> архитектура (модель клиент-сервер)</w:t>
            </w:r>
          </w:p>
        </w:tc>
        <w:tc>
          <w:tcPr>
            <w:tcW w:w="428" w:type="pct"/>
            <w:vAlign w:val="center"/>
          </w:tcPr>
          <w:p w14:paraId="2BBB0F59" w14:textId="3BCCE087" w:rsidR="0081239F" w:rsidRPr="00E728B2" w:rsidRDefault="001719F4" w:rsidP="00BC2288">
            <w:pPr>
              <w:spacing w:after="0" w:line="240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1</w:t>
            </w:r>
          </w:p>
        </w:tc>
        <w:tc>
          <w:tcPr>
            <w:tcW w:w="732" w:type="pct"/>
            <w:vAlign w:val="center"/>
          </w:tcPr>
          <w:p w14:paraId="4248977C" w14:textId="77777777" w:rsidR="0081239F" w:rsidRPr="00E728B2" w:rsidRDefault="0081239F" w:rsidP="00BC2288">
            <w:pPr>
              <w:spacing w:after="0" w:line="240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679" w:type="pct"/>
            <w:vMerge/>
            <w:vAlign w:val="center"/>
          </w:tcPr>
          <w:p w14:paraId="75E834D4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lang w:eastAsia="ru-RU"/>
              </w:rPr>
            </w:pPr>
          </w:p>
        </w:tc>
      </w:tr>
      <w:tr w:rsidR="0081239F" w:rsidRPr="00CA60BE" w14:paraId="65827D48" w14:textId="77777777" w:rsidTr="00BC2288">
        <w:trPr>
          <w:trHeight w:val="324"/>
        </w:trPr>
        <w:tc>
          <w:tcPr>
            <w:tcW w:w="899" w:type="pct"/>
            <w:vMerge/>
            <w:vAlign w:val="center"/>
          </w:tcPr>
          <w:p w14:paraId="6BD5EBE7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08C7DBEE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В том числе практических занятий</w:t>
            </w:r>
          </w:p>
        </w:tc>
        <w:tc>
          <w:tcPr>
            <w:tcW w:w="428" w:type="pct"/>
            <w:vAlign w:val="center"/>
          </w:tcPr>
          <w:p w14:paraId="764CF939" w14:textId="77777777" w:rsidR="0081239F" w:rsidRPr="0061224C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732" w:type="pct"/>
            <w:vAlign w:val="center"/>
          </w:tcPr>
          <w:p w14:paraId="0201EFA7" w14:textId="77777777" w:rsidR="0081239F" w:rsidRPr="0061224C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679" w:type="pct"/>
            <w:vMerge/>
            <w:vAlign w:val="center"/>
          </w:tcPr>
          <w:p w14:paraId="1F539B88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lang w:eastAsia="ru-RU"/>
              </w:rPr>
            </w:pPr>
          </w:p>
        </w:tc>
      </w:tr>
      <w:tr w:rsidR="0081239F" w:rsidRPr="00CA60BE" w14:paraId="523D19F4" w14:textId="77777777" w:rsidTr="00BC2288">
        <w:trPr>
          <w:trHeight w:val="246"/>
        </w:trPr>
        <w:tc>
          <w:tcPr>
            <w:tcW w:w="899" w:type="pct"/>
            <w:vMerge/>
            <w:vAlign w:val="center"/>
          </w:tcPr>
          <w:p w14:paraId="5A0D31EF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4741848D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B87E25">
              <w:rPr>
                <w:rFonts w:ascii="Times New Roman" w:eastAsia="PMingLiU" w:hAnsi="Times New Roman"/>
                <w:b/>
                <w:bCs/>
                <w:lang w:eastAsia="ru-RU"/>
              </w:rPr>
              <w:t>Практическое занятие №2.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 Установка и настройка системы. Установка параметров автоматического обновления системы. Установка новых устройств. Управление дисковыми ресурсами.</w:t>
            </w:r>
          </w:p>
        </w:tc>
        <w:tc>
          <w:tcPr>
            <w:tcW w:w="428" w:type="pct"/>
            <w:vAlign w:val="center"/>
          </w:tcPr>
          <w:p w14:paraId="3786F030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732" w:type="pct"/>
            <w:vAlign w:val="center"/>
          </w:tcPr>
          <w:p w14:paraId="4EB9288B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679" w:type="pct"/>
            <w:vMerge/>
            <w:vAlign w:val="center"/>
          </w:tcPr>
          <w:p w14:paraId="305544CC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lang w:eastAsia="ru-RU"/>
              </w:rPr>
            </w:pPr>
          </w:p>
        </w:tc>
      </w:tr>
      <w:tr w:rsidR="0081239F" w:rsidRPr="00CA60BE" w14:paraId="6569BF7D" w14:textId="77777777" w:rsidTr="00BC2288">
        <w:trPr>
          <w:trHeight w:val="279"/>
        </w:trPr>
        <w:tc>
          <w:tcPr>
            <w:tcW w:w="899" w:type="pct"/>
            <w:vMerge/>
            <w:vAlign w:val="center"/>
          </w:tcPr>
          <w:p w14:paraId="0D19894C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27B4F26A" w14:textId="77777777" w:rsidR="0081239F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Самостоятельная работа обучающихся</w:t>
            </w:r>
          </w:p>
          <w:p w14:paraId="63C4A320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Cs/>
                <w:lang w:eastAsia="ru-RU"/>
              </w:rPr>
              <w:t xml:space="preserve">Описание порядка взаимодействия приложений с ОС, имеющей </w:t>
            </w:r>
            <w:proofErr w:type="spellStart"/>
            <w:r w:rsidRPr="0061224C">
              <w:rPr>
                <w:rFonts w:ascii="Times New Roman" w:eastAsia="PMingLiU" w:hAnsi="Times New Roman"/>
                <w:bCs/>
                <w:lang w:eastAsia="ru-RU"/>
              </w:rPr>
              <w:t>микроядерную</w:t>
            </w:r>
            <w:proofErr w:type="spellEnd"/>
            <w:r w:rsidRPr="0061224C">
              <w:rPr>
                <w:rFonts w:ascii="Times New Roman" w:eastAsia="PMingLiU" w:hAnsi="Times New Roman"/>
                <w:bCs/>
                <w:lang w:eastAsia="ru-RU"/>
              </w:rPr>
              <w:t xml:space="preserve"> архитектуру.</w:t>
            </w:r>
          </w:p>
        </w:tc>
        <w:tc>
          <w:tcPr>
            <w:tcW w:w="428" w:type="pct"/>
            <w:vAlign w:val="center"/>
          </w:tcPr>
          <w:p w14:paraId="09B2DB92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3</w:t>
            </w:r>
          </w:p>
        </w:tc>
        <w:tc>
          <w:tcPr>
            <w:tcW w:w="732" w:type="pct"/>
            <w:vAlign w:val="center"/>
          </w:tcPr>
          <w:p w14:paraId="2D9E1475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3</w:t>
            </w:r>
          </w:p>
        </w:tc>
        <w:tc>
          <w:tcPr>
            <w:tcW w:w="679" w:type="pct"/>
            <w:vMerge/>
            <w:vAlign w:val="center"/>
          </w:tcPr>
          <w:p w14:paraId="24838A9F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lang w:eastAsia="ru-RU"/>
              </w:rPr>
            </w:pPr>
          </w:p>
        </w:tc>
      </w:tr>
      <w:tr w:rsidR="0081239F" w:rsidRPr="00CA60BE" w14:paraId="3F848092" w14:textId="77777777" w:rsidTr="00BC2288">
        <w:trPr>
          <w:trHeight w:val="134"/>
        </w:trPr>
        <w:tc>
          <w:tcPr>
            <w:tcW w:w="899" w:type="pct"/>
            <w:vMerge w:val="restart"/>
          </w:tcPr>
          <w:p w14:paraId="24E4146D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 xml:space="preserve">Тема 3. </w:t>
            </w:r>
            <w:r w:rsidRPr="0061224C">
              <w:rPr>
                <w:rFonts w:ascii="Times New Roman" w:eastAsia="PMingLiU" w:hAnsi="Times New Roman"/>
                <w:b/>
                <w:lang w:eastAsia="ru-RU"/>
              </w:rPr>
              <w:t>Общие сведения о процессах и потоках</w:t>
            </w:r>
          </w:p>
        </w:tc>
        <w:tc>
          <w:tcPr>
            <w:tcW w:w="2261" w:type="pct"/>
          </w:tcPr>
          <w:p w14:paraId="5CF0504B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428" w:type="pct"/>
            <w:vAlign w:val="center"/>
          </w:tcPr>
          <w:p w14:paraId="0A453E04" w14:textId="4A88C640" w:rsidR="0081239F" w:rsidRPr="0061224C" w:rsidRDefault="001719F4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lang w:eastAsia="ru-RU"/>
              </w:rPr>
              <w:t>6</w:t>
            </w:r>
          </w:p>
        </w:tc>
        <w:tc>
          <w:tcPr>
            <w:tcW w:w="732" w:type="pct"/>
            <w:vAlign w:val="center"/>
          </w:tcPr>
          <w:p w14:paraId="1D68E118" w14:textId="77777777" w:rsidR="0081239F" w:rsidRPr="0061224C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lang w:eastAsia="ru-RU"/>
              </w:rPr>
              <w:t>8</w:t>
            </w:r>
          </w:p>
        </w:tc>
        <w:tc>
          <w:tcPr>
            <w:tcW w:w="679" w:type="pct"/>
            <w:vMerge w:val="restart"/>
          </w:tcPr>
          <w:p w14:paraId="406A0D14" w14:textId="7C4C82F8" w:rsidR="0081239F" w:rsidRPr="0061224C" w:rsidRDefault="00B70A6E" w:rsidP="00BC2288">
            <w:pPr>
              <w:spacing w:after="0" w:line="276" w:lineRule="auto"/>
              <w:rPr>
                <w:rFonts w:ascii="Times New Roman" w:eastAsia="PMingLiU" w:hAnsi="Times New Roman"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lang w:eastAsia="ru-RU"/>
              </w:rPr>
              <w:t xml:space="preserve">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1, 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2, 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5, 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>9,</w:t>
            </w:r>
            <w:r>
              <w:rPr>
                <w:rFonts w:ascii="Times New Roman" w:eastAsia="PMingLiU" w:hAnsi="Times New Roman"/>
                <w:lang w:eastAsia="ru-RU"/>
              </w:rPr>
              <w:t xml:space="preserve"> ПК 6.4, ПК 6.5, ПК 7.2, ПК 7.3, ПК 7.5, З.1-З.5, У.1-У.4, </w:t>
            </w:r>
            <w:r w:rsidRPr="00FF1FE7">
              <w:rPr>
                <w:rFonts w:ascii="Times New Roman" w:hAnsi="Times New Roman"/>
              </w:rPr>
              <w:t>ЛР 4, 7, 10, 13-16</w:t>
            </w:r>
          </w:p>
        </w:tc>
      </w:tr>
      <w:tr w:rsidR="0081239F" w:rsidRPr="00CA60BE" w14:paraId="3D126E9E" w14:textId="77777777" w:rsidTr="00BC2288">
        <w:trPr>
          <w:trHeight w:val="20"/>
        </w:trPr>
        <w:tc>
          <w:tcPr>
            <w:tcW w:w="899" w:type="pct"/>
            <w:vMerge/>
            <w:vAlign w:val="center"/>
          </w:tcPr>
          <w:p w14:paraId="594545BE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519168A8" w14:textId="77777777" w:rsidR="0081239F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lang w:eastAsia="ru-RU"/>
              </w:rPr>
            </w:pPr>
            <w:r w:rsidRPr="0061224C">
              <w:rPr>
                <w:rFonts w:ascii="Times New Roman" w:eastAsia="PMingLiU" w:hAnsi="Times New Roman"/>
                <w:lang w:eastAsia="ru-RU"/>
              </w:rPr>
              <w:t xml:space="preserve">Модель процесса. Создание процесса. Завершение процесса. Иерархия процесса. Состояние процесса. </w:t>
            </w:r>
          </w:p>
          <w:p w14:paraId="5268DEAE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lang w:eastAsia="ru-RU"/>
              </w:rPr>
            </w:pPr>
            <w:r w:rsidRPr="0061224C">
              <w:rPr>
                <w:rFonts w:ascii="Times New Roman" w:eastAsia="PMingLiU" w:hAnsi="Times New Roman"/>
                <w:lang w:eastAsia="ru-RU"/>
              </w:rPr>
              <w:t>Реализация процесса</w:t>
            </w:r>
          </w:p>
        </w:tc>
        <w:tc>
          <w:tcPr>
            <w:tcW w:w="428" w:type="pct"/>
            <w:vAlign w:val="center"/>
          </w:tcPr>
          <w:p w14:paraId="1C339766" w14:textId="330B036C" w:rsidR="0081239F" w:rsidRPr="00E728B2" w:rsidRDefault="001719F4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732" w:type="pct"/>
            <w:vAlign w:val="center"/>
          </w:tcPr>
          <w:p w14:paraId="0243E3E6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4</w:t>
            </w:r>
          </w:p>
        </w:tc>
        <w:tc>
          <w:tcPr>
            <w:tcW w:w="679" w:type="pct"/>
            <w:vMerge/>
            <w:vAlign w:val="center"/>
          </w:tcPr>
          <w:p w14:paraId="018A98BE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Cs/>
                <w:lang w:eastAsia="ru-RU"/>
              </w:rPr>
            </w:pPr>
          </w:p>
        </w:tc>
      </w:tr>
      <w:tr w:rsidR="0081239F" w:rsidRPr="00CA60BE" w14:paraId="297525DB" w14:textId="77777777" w:rsidTr="00BC2288">
        <w:trPr>
          <w:trHeight w:val="349"/>
        </w:trPr>
        <w:tc>
          <w:tcPr>
            <w:tcW w:w="899" w:type="pct"/>
            <w:vMerge/>
            <w:vAlign w:val="center"/>
          </w:tcPr>
          <w:p w14:paraId="072A79B7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038C0B72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lang w:eastAsia="ru-RU"/>
              </w:rPr>
            </w:pPr>
            <w:r w:rsidRPr="0061224C">
              <w:rPr>
                <w:rFonts w:ascii="Times New Roman" w:eastAsia="PMingLiU" w:hAnsi="Times New Roman"/>
                <w:lang w:eastAsia="ru-RU"/>
              </w:rPr>
              <w:t>Применение потоков. Классификация потоков. Реализация потоков</w:t>
            </w:r>
          </w:p>
        </w:tc>
        <w:tc>
          <w:tcPr>
            <w:tcW w:w="428" w:type="pct"/>
            <w:vAlign w:val="center"/>
          </w:tcPr>
          <w:p w14:paraId="2E9FBD1A" w14:textId="77777777" w:rsidR="0081239F" w:rsidRPr="00E728B2" w:rsidRDefault="0081239F" w:rsidP="00BC2288">
            <w:pPr>
              <w:spacing w:after="0" w:line="240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732" w:type="pct"/>
            <w:vAlign w:val="center"/>
          </w:tcPr>
          <w:p w14:paraId="41265A20" w14:textId="77777777" w:rsidR="0081239F" w:rsidRPr="00E728B2" w:rsidRDefault="0081239F" w:rsidP="00BC2288">
            <w:pPr>
              <w:spacing w:after="0" w:line="240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679" w:type="pct"/>
            <w:vMerge/>
            <w:vAlign w:val="center"/>
          </w:tcPr>
          <w:p w14:paraId="775C42A2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Cs/>
                <w:lang w:eastAsia="ru-RU"/>
              </w:rPr>
            </w:pPr>
          </w:p>
        </w:tc>
      </w:tr>
      <w:tr w:rsidR="0081239F" w:rsidRPr="00CA60BE" w14:paraId="6AFB4A8B" w14:textId="77777777" w:rsidTr="00BC2288">
        <w:trPr>
          <w:trHeight w:val="288"/>
        </w:trPr>
        <w:tc>
          <w:tcPr>
            <w:tcW w:w="899" w:type="pct"/>
            <w:vMerge/>
            <w:vAlign w:val="center"/>
          </w:tcPr>
          <w:p w14:paraId="0E3A16B5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6585D08E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В том числе практических занятий</w:t>
            </w:r>
          </w:p>
        </w:tc>
        <w:tc>
          <w:tcPr>
            <w:tcW w:w="428" w:type="pct"/>
            <w:vAlign w:val="center"/>
          </w:tcPr>
          <w:p w14:paraId="599EB745" w14:textId="77777777" w:rsidR="0081239F" w:rsidRPr="0061224C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732" w:type="pct"/>
            <w:vAlign w:val="center"/>
          </w:tcPr>
          <w:p w14:paraId="38E9AA2F" w14:textId="77777777" w:rsidR="0081239F" w:rsidRPr="0061224C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679" w:type="pct"/>
            <w:vMerge/>
            <w:vAlign w:val="center"/>
          </w:tcPr>
          <w:p w14:paraId="773297ED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Cs/>
                <w:lang w:eastAsia="ru-RU"/>
              </w:rPr>
            </w:pPr>
          </w:p>
        </w:tc>
      </w:tr>
      <w:tr w:rsidR="0081239F" w:rsidRPr="00CA60BE" w14:paraId="24C8592A" w14:textId="77777777" w:rsidTr="00BC2288">
        <w:trPr>
          <w:trHeight w:val="282"/>
        </w:trPr>
        <w:tc>
          <w:tcPr>
            <w:tcW w:w="899" w:type="pct"/>
            <w:vMerge/>
            <w:vAlign w:val="center"/>
          </w:tcPr>
          <w:p w14:paraId="4567A29E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33D6656F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B87E25">
              <w:rPr>
                <w:rFonts w:ascii="Times New Roman" w:eastAsia="PMingLiU" w:hAnsi="Times New Roman"/>
                <w:b/>
                <w:bCs/>
                <w:lang w:eastAsia="ru-RU"/>
              </w:rPr>
              <w:t>Практическое занятие №3.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 Диагностика и коррекция ошибок операционной системы, контроль доступа к операционной системе.</w:t>
            </w:r>
          </w:p>
        </w:tc>
        <w:tc>
          <w:tcPr>
            <w:tcW w:w="428" w:type="pct"/>
            <w:vAlign w:val="center"/>
          </w:tcPr>
          <w:p w14:paraId="42FE2B97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732" w:type="pct"/>
            <w:vAlign w:val="center"/>
          </w:tcPr>
          <w:p w14:paraId="2BDB18A6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679" w:type="pct"/>
            <w:vMerge/>
            <w:vAlign w:val="center"/>
          </w:tcPr>
          <w:p w14:paraId="0F4D5526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Cs/>
                <w:lang w:eastAsia="ru-RU"/>
              </w:rPr>
            </w:pPr>
          </w:p>
        </w:tc>
      </w:tr>
      <w:tr w:rsidR="0081239F" w:rsidRPr="00CA60BE" w14:paraId="3B8221AD" w14:textId="77777777" w:rsidTr="00BC2288">
        <w:trPr>
          <w:trHeight w:val="349"/>
        </w:trPr>
        <w:tc>
          <w:tcPr>
            <w:tcW w:w="899" w:type="pct"/>
            <w:vMerge/>
            <w:vAlign w:val="center"/>
          </w:tcPr>
          <w:p w14:paraId="3511693D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77FF1FD9" w14:textId="77777777" w:rsidR="0081239F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Самостоятельная работа обучающихся</w:t>
            </w:r>
          </w:p>
          <w:p w14:paraId="1175CE1B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Cs/>
                <w:lang w:eastAsia="ru-RU"/>
              </w:rPr>
              <w:t xml:space="preserve">Подготовить реферат на тему «Понятие </w:t>
            </w:r>
            <w:r w:rsidRPr="0061224C">
              <w:rPr>
                <w:rFonts w:ascii="Times New Roman" w:eastAsia="PMingLiU" w:hAnsi="Times New Roman"/>
                <w:bCs/>
                <w:lang w:eastAsia="ru-RU"/>
              </w:rPr>
              <w:lastRenderedPageBreak/>
              <w:t>процесса, виды процессов и его состояния в операционных системах ».</w:t>
            </w:r>
          </w:p>
        </w:tc>
        <w:tc>
          <w:tcPr>
            <w:tcW w:w="428" w:type="pct"/>
            <w:vAlign w:val="center"/>
          </w:tcPr>
          <w:p w14:paraId="6F70A877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lastRenderedPageBreak/>
              <w:t>1</w:t>
            </w:r>
          </w:p>
        </w:tc>
        <w:tc>
          <w:tcPr>
            <w:tcW w:w="732" w:type="pct"/>
            <w:vAlign w:val="center"/>
          </w:tcPr>
          <w:p w14:paraId="4FFBC215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1</w:t>
            </w:r>
          </w:p>
        </w:tc>
        <w:tc>
          <w:tcPr>
            <w:tcW w:w="679" w:type="pct"/>
            <w:vMerge/>
            <w:vAlign w:val="center"/>
          </w:tcPr>
          <w:p w14:paraId="08518C5B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Cs/>
                <w:lang w:eastAsia="ru-RU"/>
              </w:rPr>
            </w:pPr>
          </w:p>
        </w:tc>
      </w:tr>
      <w:tr w:rsidR="0081239F" w:rsidRPr="00CA60BE" w14:paraId="25EF9DF3" w14:textId="77777777" w:rsidTr="00BC2288">
        <w:trPr>
          <w:trHeight w:val="20"/>
        </w:trPr>
        <w:tc>
          <w:tcPr>
            <w:tcW w:w="899" w:type="pct"/>
            <w:vMerge w:val="restart"/>
          </w:tcPr>
          <w:p w14:paraId="0A52C08B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 xml:space="preserve">Тема 4. </w:t>
            </w:r>
            <w:r w:rsidRPr="0061224C">
              <w:rPr>
                <w:rFonts w:ascii="Times New Roman" w:eastAsia="PMingLiU" w:hAnsi="Times New Roman"/>
                <w:b/>
                <w:lang w:eastAsia="ru-RU"/>
              </w:rPr>
              <w:t>Взаимодействие и планирование процессов</w:t>
            </w:r>
          </w:p>
        </w:tc>
        <w:tc>
          <w:tcPr>
            <w:tcW w:w="2261" w:type="pct"/>
          </w:tcPr>
          <w:p w14:paraId="23B14E0B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428" w:type="pct"/>
            <w:vAlign w:val="center"/>
          </w:tcPr>
          <w:p w14:paraId="640BC2A7" w14:textId="7FA5F180" w:rsidR="0081239F" w:rsidRPr="0061224C" w:rsidRDefault="001719F4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lang w:eastAsia="ru-RU"/>
              </w:rPr>
              <w:t>4</w:t>
            </w:r>
          </w:p>
        </w:tc>
        <w:tc>
          <w:tcPr>
            <w:tcW w:w="732" w:type="pct"/>
            <w:vAlign w:val="center"/>
          </w:tcPr>
          <w:p w14:paraId="32376586" w14:textId="77777777" w:rsidR="0081239F" w:rsidRPr="0061224C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lang w:eastAsia="ru-RU"/>
              </w:rPr>
              <w:t>6</w:t>
            </w:r>
          </w:p>
        </w:tc>
        <w:tc>
          <w:tcPr>
            <w:tcW w:w="679" w:type="pct"/>
            <w:vMerge w:val="restart"/>
          </w:tcPr>
          <w:p w14:paraId="048964E0" w14:textId="00D306C6" w:rsidR="0081239F" w:rsidRPr="0061224C" w:rsidRDefault="00B70A6E" w:rsidP="00BC2288">
            <w:pPr>
              <w:spacing w:after="0" w:line="276" w:lineRule="auto"/>
              <w:rPr>
                <w:rFonts w:ascii="Times New Roman" w:eastAsia="PMingLiU" w:hAnsi="Times New Roman"/>
                <w:lang w:eastAsia="ru-RU"/>
              </w:rPr>
            </w:pPr>
            <w:r w:rsidRPr="0061224C">
              <w:rPr>
                <w:rFonts w:ascii="Times New Roman" w:eastAsia="PMingLiU" w:hAnsi="Times New Roman"/>
                <w:lang w:eastAsia="ru-RU"/>
              </w:rPr>
              <w:t xml:space="preserve">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1, 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2, 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5, 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>9,</w:t>
            </w:r>
            <w:r>
              <w:rPr>
                <w:rFonts w:ascii="Times New Roman" w:eastAsia="PMingLiU" w:hAnsi="Times New Roman"/>
                <w:lang w:eastAsia="ru-RU"/>
              </w:rPr>
              <w:t xml:space="preserve"> ПК 6.4, ПК 6.5, ПК 7.2, ПК 7.3, ПК 7.5, З.1-З.5, У.1-У.4, </w:t>
            </w:r>
            <w:r w:rsidRPr="00FF1FE7">
              <w:rPr>
                <w:rFonts w:ascii="Times New Roman" w:hAnsi="Times New Roman"/>
              </w:rPr>
              <w:t>ЛР 4, 7, 10, 13-16</w:t>
            </w:r>
          </w:p>
        </w:tc>
      </w:tr>
      <w:tr w:rsidR="0081239F" w:rsidRPr="00CA60BE" w14:paraId="627B703D" w14:textId="77777777" w:rsidTr="00BC2288">
        <w:trPr>
          <w:trHeight w:val="20"/>
        </w:trPr>
        <w:tc>
          <w:tcPr>
            <w:tcW w:w="899" w:type="pct"/>
            <w:vMerge/>
            <w:vAlign w:val="center"/>
          </w:tcPr>
          <w:p w14:paraId="748B2C12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1A26A29B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lang w:eastAsia="ru-RU"/>
              </w:rPr>
              <w:t>Взаимодействие и планирование процессов</w:t>
            </w:r>
          </w:p>
        </w:tc>
        <w:tc>
          <w:tcPr>
            <w:tcW w:w="428" w:type="pct"/>
            <w:vAlign w:val="center"/>
          </w:tcPr>
          <w:p w14:paraId="5738D5B8" w14:textId="35BA2B7B" w:rsidR="0081239F" w:rsidRPr="00E728B2" w:rsidRDefault="001719F4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732" w:type="pct"/>
            <w:vAlign w:val="center"/>
          </w:tcPr>
          <w:p w14:paraId="3A6BE3A3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4</w:t>
            </w:r>
          </w:p>
        </w:tc>
        <w:tc>
          <w:tcPr>
            <w:tcW w:w="679" w:type="pct"/>
            <w:vMerge/>
            <w:vAlign w:val="center"/>
          </w:tcPr>
          <w:p w14:paraId="5808BE5A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lang w:eastAsia="ru-RU"/>
              </w:rPr>
            </w:pPr>
          </w:p>
        </w:tc>
      </w:tr>
      <w:tr w:rsidR="0081239F" w:rsidRPr="00CA60BE" w14:paraId="368CCA3F" w14:textId="77777777" w:rsidTr="00BC2288">
        <w:trPr>
          <w:trHeight w:val="234"/>
        </w:trPr>
        <w:tc>
          <w:tcPr>
            <w:tcW w:w="899" w:type="pct"/>
            <w:vMerge/>
            <w:vAlign w:val="center"/>
          </w:tcPr>
          <w:p w14:paraId="348DC36E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3D8F22AF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В том числе практических занятий</w:t>
            </w:r>
          </w:p>
        </w:tc>
        <w:tc>
          <w:tcPr>
            <w:tcW w:w="428" w:type="pct"/>
            <w:vAlign w:val="center"/>
          </w:tcPr>
          <w:p w14:paraId="3732779B" w14:textId="77777777" w:rsidR="0081239F" w:rsidRPr="0061224C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732" w:type="pct"/>
            <w:vAlign w:val="center"/>
          </w:tcPr>
          <w:p w14:paraId="26233B98" w14:textId="77777777" w:rsidR="0081239F" w:rsidRPr="0061224C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679" w:type="pct"/>
            <w:vMerge/>
            <w:vAlign w:val="center"/>
          </w:tcPr>
          <w:p w14:paraId="30B1F83B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lang w:eastAsia="ru-RU"/>
              </w:rPr>
            </w:pPr>
          </w:p>
        </w:tc>
      </w:tr>
      <w:tr w:rsidR="0081239F" w:rsidRPr="00CA60BE" w14:paraId="6E652085" w14:textId="77777777" w:rsidTr="00BC2288">
        <w:trPr>
          <w:trHeight w:val="336"/>
        </w:trPr>
        <w:tc>
          <w:tcPr>
            <w:tcW w:w="899" w:type="pct"/>
            <w:vMerge/>
            <w:vAlign w:val="center"/>
          </w:tcPr>
          <w:p w14:paraId="5237B26B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3DC4A36A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lang w:eastAsia="ru-RU"/>
              </w:rPr>
            </w:pPr>
            <w:r w:rsidRPr="00B87E25">
              <w:rPr>
                <w:rFonts w:ascii="Times New Roman" w:eastAsia="PMingLiU" w:hAnsi="Times New Roman"/>
                <w:b/>
                <w:bCs/>
                <w:lang w:eastAsia="ru-RU"/>
              </w:rPr>
              <w:t>Практическое занятие №4.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 Управление процессами с помощью команд операционной системы для работы с процессами. </w:t>
            </w:r>
          </w:p>
          <w:p w14:paraId="3BBDEC9B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lang w:eastAsia="ru-RU"/>
              </w:rPr>
              <w:t>Конфигурирование файлов. Управление процессами в операционной системе. Резервное хранение, командные файлы.</w:t>
            </w:r>
          </w:p>
        </w:tc>
        <w:tc>
          <w:tcPr>
            <w:tcW w:w="428" w:type="pct"/>
            <w:vAlign w:val="center"/>
          </w:tcPr>
          <w:p w14:paraId="002ABAA6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732" w:type="pct"/>
            <w:vAlign w:val="center"/>
          </w:tcPr>
          <w:p w14:paraId="02471899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679" w:type="pct"/>
            <w:vMerge/>
            <w:vAlign w:val="center"/>
          </w:tcPr>
          <w:p w14:paraId="7C875216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lang w:eastAsia="ru-RU"/>
              </w:rPr>
            </w:pPr>
          </w:p>
        </w:tc>
      </w:tr>
      <w:tr w:rsidR="0081239F" w:rsidRPr="00CA60BE" w14:paraId="68AB3B18" w14:textId="77777777" w:rsidTr="00BC2288">
        <w:trPr>
          <w:trHeight w:val="20"/>
        </w:trPr>
        <w:tc>
          <w:tcPr>
            <w:tcW w:w="899" w:type="pct"/>
            <w:vMerge/>
            <w:vAlign w:val="center"/>
          </w:tcPr>
          <w:p w14:paraId="389D8920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0EA25F61" w14:textId="77777777" w:rsidR="0081239F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Самостоятельная работа обучающихся</w:t>
            </w:r>
          </w:p>
          <w:p w14:paraId="0631BC0C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Cs/>
                <w:lang w:eastAsia="ru-RU"/>
              </w:rPr>
              <w:t>Подготовить реферат на тему «Обзор подходов к созданию дочерних процессов и разделению ресурсов дочерним и родительским процессами в операционных системах».</w:t>
            </w:r>
          </w:p>
        </w:tc>
        <w:tc>
          <w:tcPr>
            <w:tcW w:w="428" w:type="pct"/>
            <w:vAlign w:val="center"/>
          </w:tcPr>
          <w:p w14:paraId="3D07C77D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732" w:type="pct"/>
            <w:vAlign w:val="center"/>
          </w:tcPr>
          <w:p w14:paraId="6E7CE9EA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679" w:type="pct"/>
            <w:vMerge/>
            <w:vAlign w:val="center"/>
          </w:tcPr>
          <w:p w14:paraId="4926983D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lang w:eastAsia="ru-RU"/>
              </w:rPr>
            </w:pPr>
          </w:p>
        </w:tc>
      </w:tr>
      <w:tr w:rsidR="0081239F" w:rsidRPr="00CA60BE" w14:paraId="35D549FE" w14:textId="77777777" w:rsidTr="00BC2288">
        <w:trPr>
          <w:trHeight w:val="20"/>
        </w:trPr>
        <w:tc>
          <w:tcPr>
            <w:tcW w:w="899" w:type="pct"/>
            <w:vMerge w:val="restart"/>
          </w:tcPr>
          <w:p w14:paraId="0C06E6E2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 xml:space="preserve">Тема 5. </w:t>
            </w:r>
            <w:r w:rsidRPr="0061224C">
              <w:rPr>
                <w:rFonts w:ascii="Times New Roman" w:eastAsia="PMingLiU" w:hAnsi="Times New Roman"/>
                <w:b/>
                <w:lang w:eastAsia="ru-RU"/>
              </w:rPr>
              <w:t>Управление памятью</w:t>
            </w:r>
          </w:p>
        </w:tc>
        <w:tc>
          <w:tcPr>
            <w:tcW w:w="2261" w:type="pct"/>
          </w:tcPr>
          <w:p w14:paraId="7FD4136F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428" w:type="pct"/>
            <w:vAlign w:val="center"/>
          </w:tcPr>
          <w:p w14:paraId="05FA9764" w14:textId="77777777" w:rsidR="0081239F" w:rsidRPr="0061224C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lang w:eastAsia="ru-RU"/>
              </w:rPr>
              <w:t>8</w:t>
            </w:r>
          </w:p>
        </w:tc>
        <w:tc>
          <w:tcPr>
            <w:tcW w:w="732" w:type="pct"/>
            <w:vAlign w:val="center"/>
          </w:tcPr>
          <w:p w14:paraId="798E99C9" w14:textId="77777777" w:rsidR="0081239F" w:rsidRPr="0061224C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lang w:eastAsia="ru-RU"/>
              </w:rPr>
              <w:t>8</w:t>
            </w:r>
          </w:p>
        </w:tc>
        <w:tc>
          <w:tcPr>
            <w:tcW w:w="679" w:type="pct"/>
            <w:vMerge w:val="restart"/>
          </w:tcPr>
          <w:p w14:paraId="3FEE58E6" w14:textId="2ED83F08" w:rsidR="0081239F" w:rsidRPr="0061224C" w:rsidRDefault="00B70A6E" w:rsidP="00BC2288">
            <w:pPr>
              <w:spacing w:after="0" w:line="276" w:lineRule="auto"/>
              <w:rPr>
                <w:rFonts w:ascii="Times New Roman" w:eastAsia="PMingLiU" w:hAnsi="Times New Roman"/>
                <w:lang w:eastAsia="ru-RU"/>
              </w:rPr>
            </w:pPr>
            <w:r w:rsidRPr="0061224C">
              <w:rPr>
                <w:rFonts w:ascii="Times New Roman" w:eastAsia="PMingLiU" w:hAnsi="Times New Roman"/>
                <w:lang w:eastAsia="ru-RU"/>
              </w:rPr>
              <w:t xml:space="preserve">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1, 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2, 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5, 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>9,</w:t>
            </w:r>
            <w:r>
              <w:rPr>
                <w:rFonts w:ascii="Times New Roman" w:eastAsia="PMingLiU" w:hAnsi="Times New Roman"/>
                <w:lang w:eastAsia="ru-RU"/>
              </w:rPr>
              <w:t xml:space="preserve"> ПК 6.4, ПК 6.5, ПК 7.2, ПК 7.3, ПК 7.5, З.1-З.5, У.1-У.4, </w:t>
            </w:r>
            <w:r w:rsidRPr="00FF1FE7">
              <w:rPr>
                <w:rFonts w:ascii="Times New Roman" w:hAnsi="Times New Roman"/>
              </w:rPr>
              <w:t>ЛР 4, 7, 10, 13-16</w:t>
            </w:r>
          </w:p>
        </w:tc>
      </w:tr>
      <w:tr w:rsidR="0081239F" w:rsidRPr="00CA60BE" w14:paraId="2F68447F" w14:textId="77777777" w:rsidTr="00BC2288">
        <w:trPr>
          <w:trHeight w:val="20"/>
        </w:trPr>
        <w:tc>
          <w:tcPr>
            <w:tcW w:w="899" w:type="pct"/>
            <w:vMerge/>
            <w:vAlign w:val="center"/>
          </w:tcPr>
          <w:p w14:paraId="52847854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3F090D4D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lang w:eastAsia="ru-RU"/>
              </w:rPr>
            </w:pPr>
            <w:r w:rsidRPr="0061224C">
              <w:rPr>
                <w:rFonts w:ascii="Times New Roman" w:eastAsia="PMingLiU" w:hAnsi="Times New Roman"/>
                <w:lang w:eastAsia="ru-RU"/>
              </w:rPr>
              <w:t>Абстракция памяти</w:t>
            </w:r>
          </w:p>
        </w:tc>
        <w:tc>
          <w:tcPr>
            <w:tcW w:w="428" w:type="pct"/>
            <w:vAlign w:val="center"/>
          </w:tcPr>
          <w:p w14:paraId="59501432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732" w:type="pct"/>
            <w:vAlign w:val="center"/>
          </w:tcPr>
          <w:p w14:paraId="7023981B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679" w:type="pct"/>
            <w:vMerge/>
            <w:vAlign w:val="center"/>
          </w:tcPr>
          <w:p w14:paraId="208F2AC3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lang w:eastAsia="ru-RU"/>
              </w:rPr>
            </w:pPr>
          </w:p>
        </w:tc>
      </w:tr>
      <w:tr w:rsidR="0081239F" w:rsidRPr="00CA60BE" w14:paraId="5EB76BD2" w14:textId="77777777" w:rsidTr="00BC2288">
        <w:trPr>
          <w:trHeight w:val="20"/>
        </w:trPr>
        <w:tc>
          <w:tcPr>
            <w:tcW w:w="899" w:type="pct"/>
            <w:vMerge/>
            <w:vAlign w:val="center"/>
          </w:tcPr>
          <w:p w14:paraId="4E1884D1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1DAC271C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lang w:eastAsia="ru-RU"/>
              </w:rPr>
            </w:pPr>
            <w:r w:rsidRPr="0061224C">
              <w:rPr>
                <w:rFonts w:ascii="Times New Roman" w:eastAsia="PMingLiU" w:hAnsi="Times New Roman"/>
                <w:lang w:eastAsia="ru-RU"/>
              </w:rPr>
              <w:t>Виртуальная память</w:t>
            </w:r>
          </w:p>
        </w:tc>
        <w:tc>
          <w:tcPr>
            <w:tcW w:w="428" w:type="pct"/>
            <w:vAlign w:val="center"/>
          </w:tcPr>
          <w:p w14:paraId="70652733" w14:textId="77777777" w:rsidR="0081239F" w:rsidRPr="00E728B2" w:rsidRDefault="0081239F" w:rsidP="00BC2288">
            <w:pPr>
              <w:spacing w:after="0" w:line="240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732" w:type="pct"/>
            <w:vAlign w:val="center"/>
          </w:tcPr>
          <w:p w14:paraId="739DBB0C" w14:textId="77777777" w:rsidR="0081239F" w:rsidRPr="00E728B2" w:rsidRDefault="0081239F" w:rsidP="00BC2288">
            <w:pPr>
              <w:spacing w:after="0" w:line="240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679" w:type="pct"/>
            <w:vMerge/>
            <w:vAlign w:val="center"/>
          </w:tcPr>
          <w:p w14:paraId="051DAE61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lang w:eastAsia="ru-RU"/>
              </w:rPr>
            </w:pPr>
          </w:p>
        </w:tc>
      </w:tr>
      <w:tr w:rsidR="0081239F" w:rsidRPr="00CA60BE" w14:paraId="2A92BDC7" w14:textId="77777777" w:rsidTr="00BC2288">
        <w:trPr>
          <w:trHeight w:val="20"/>
        </w:trPr>
        <w:tc>
          <w:tcPr>
            <w:tcW w:w="899" w:type="pct"/>
            <w:vMerge/>
            <w:vAlign w:val="center"/>
          </w:tcPr>
          <w:p w14:paraId="3DB0340D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2BC9AB9E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lang w:eastAsia="ru-RU"/>
              </w:rPr>
            </w:pPr>
            <w:r w:rsidRPr="0061224C">
              <w:rPr>
                <w:rFonts w:ascii="Times New Roman" w:eastAsia="PMingLiU" w:hAnsi="Times New Roman"/>
                <w:lang w:eastAsia="ru-RU"/>
              </w:rPr>
              <w:t>Разработка, реализация и сегментация страничной реализации памяти</w:t>
            </w:r>
          </w:p>
        </w:tc>
        <w:tc>
          <w:tcPr>
            <w:tcW w:w="428" w:type="pct"/>
            <w:vAlign w:val="center"/>
          </w:tcPr>
          <w:p w14:paraId="72C99E84" w14:textId="77777777" w:rsidR="0081239F" w:rsidRPr="00E728B2" w:rsidRDefault="0081239F" w:rsidP="00BC2288">
            <w:pPr>
              <w:spacing w:after="0" w:line="240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732" w:type="pct"/>
            <w:vAlign w:val="center"/>
          </w:tcPr>
          <w:p w14:paraId="3BD33127" w14:textId="77777777" w:rsidR="0081239F" w:rsidRPr="00E728B2" w:rsidRDefault="0081239F" w:rsidP="00BC2288">
            <w:pPr>
              <w:spacing w:after="0" w:line="240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679" w:type="pct"/>
            <w:vMerge/>
            <w:vAlign w:val="center"/>
          </w:tcPr>
          <w:p w14:paraId="3011811B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lang w:eastAsia="ru-RU"/>
              </w:rPr>
            </w:pPr>
          </w:p>
        </w:tc>
      </w:tr>
      <w:tr w:rsidR="0081239F" w:rsidRPr="00CA60BE" w14:paraId="3A48207E" w14:textId="77777777" w:rsidTr="00BC2288">
        <w:trPr>
          <w:trHeight w:val="300"/>
        </w:trPr>
        <w:tc>
          <w:tcPr>
            <w:tcW w:w="899" w:type="pct"/>
            <w:vMerge/>
            <w:vAlign w:val="center"/>
          </w:tcPr>
          <w:p w14:paraId="5A875462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14BD0C52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 xml:space="preserve">В том числе практических занятий </w:t>
            </w:r>
          </w:p>
        </w:tc>
        <w:tc>
          <w:tcPr>
            <w:tcW w:w="428" w:type="pct"/>
            <w:vAlign w:val="center"/>
          </w:tcPr>
          <w:p w14:paraId="338E5BAA" w14:textId="77777777" w:rsidR="0081239F" w:rsidRPr="0061224C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732" w:type="pct"/>
            <w:vAlign w:val="center"/>
          </w:tcPr>
          <w:p w14:paraId="775F533C" w14:textId="77777777" w:rsidR="0081239F" w:rsidRPr="0061224C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679" w:type="pct"/>
            <w:vMerge/>
            <w:vAlign w:val="center"/>
          </w:tcPr>
          <w:p w14:paraId="1F0913C5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lang w:eastAsia="ru-RU"/>
              </w:rPr>
            </w:pPr>
          </w:p>
        </w:tc>
      </w:tr>
      <w:tr w:rsidR="0081239F" w:rsidRPr="00CA60BE" w14:paraId="4666EA86" w14:textId="77777777" w:rsidTr="00BC2288">
        <w:trPr>
          <w:trHeight w:val="270"/>
        </w:trPr>
        <w:tc>
          <w:tcPr>
            <w:tcW w:w="899" w:type="pct"/>
            <w:vMerge/>
            <w:vAlign w:val="center"/>
          </w:tcPr>
          <w:p w14:paraId="7C1356E3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0CF94FDC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B87E25">
              <w:rPr>
                <w:rFonts w:ascii="Times New Roman" w:eastAsia="PMingLiU" w:hAnsi="Times New Roman"/>
                <w:b/>
                <w:bCs/>
                <w:lang w:eastAsia="ru-RU"/>
              </w:rPr>
              <w:t>Практическое занятие №5.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 Управление памятью.</w:t>
            </w:r>
          </w:p>
        </w:tc>
        <w:tc>
          <w:tcPr>
            <w:tcW w:w="428" w:type="pct"/>
            <w:vAlign w:val="center"/>
          </w:tcPr>
          <w:p w14:paraId="5379551B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732" w:type="pct"/>
            <w:vAlign w:val="center"/>
          </w:tcPr>
          <w:p w14:paraId="70C2D0C3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679" w:type="pct"/>
            <w:vMerge/>
            <w:vAlign w:val="center"/>
          </w:tcPr>
          <w:p w14:paraId="7CCFAE84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lang w:eastAsia="ru-RU"/>
              </w:rPr>
            </w:pPr>
          </w:p>
        </w:tc>
      </w:tr>
      <w:tr w:rsidR="0081239F" w:rsidRPr="00CA60BE" w14:paraId="0DDB24FF" w14:textId="77777777" w:rsidTr="00BC2288">
        <w:trPr>
          <w:trHeight w:val="20"/>
        </w:trPr>
        <w:tc>
          <w:tcPr>
            <w:tcW w:w="899" w:type="pct"/>
            <w:vMerge/>
            <w:vAlign w:val="center"/>
          </w:tcPr>
          <w:p w14:paraId="753FF829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322022CC" w14:textId="77777777" w:rsidR="0081239F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Самостоятельная работа обучающихся</w:t>
            </w:r>
          </w:p>
          <w:p w14:paraId="15E3C726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Cs/>
                <w:lang w:eastAsia="ru-RU"/>
              </w:rPr>
              <w:t>Поиск в Интернет и конспектирование на тему «Виртуальная память в Windows».</w:t>
            </w:r>
          </w:p>
        </w:tc>
        <w:tc>
          <w:tcPr>
            <w:tcW w:w="428" w:type="pct"/>
            <w:vAlign w:val="center"/>
          </w:tcPr>
          <w:p w14:paraId="5E5BCAE1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1</w:t>
            </w:r>
          </w:p>
        </w:tc>
        <w:tc>
          <w:tcPr>
            <w:tcW w:w="732" w:type="pct"/>
            <w:vAlign w:val="center"/>
          </w:tcPr>
          <w:p w14:paraId="0282FDEC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1</w:t>
            </w:r>
          </w:p>
        </w:tc>
        <w:tc>
          <w:tcPr>
            <w:tcW w:w="679" w:type="pct"/>
            <w:vMerge/>
            <w:vAlign w:val="center"/>
          </w:tcPr>
          <w:p w14:paraId="7653F496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lang w:eastAsia="ru-RU"/>
              </w:rPr>
            </w:pPr>
          </w:p>
        </w:tc>
      </w:tr>
      <w:tr w:rsidR="0081239F" w:rsidRPr="00CA60BE" w14:paraId="3169CCF8" w14:textId="77777777" w:rsidTr="00BC2288">
        <w:trPr>
          <w:trHeight w:val="261"/>
        </w:trPr>
        <w:tc>
          <w:tcPr>
            <w:tcW w:w="899" w:type="pct"/>
            <w:vMerge w:val="restart"/>
          </w:tcPr>
          <w:p w14:paraId="2B26F07A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 xml:space="preserve">Тема 6. </w:t>
            </w:r>
            <w:r w:rsidRPr="0061224C">
              <w:rPr>
                <w:rFonts w:ascii="Times New Roman" w:eastAsia="PMingLiU" w:hAnsi="Times New Roman"/>
                <w:b/>
                <w:lang w:eastAsia="ru-RU"/>
              </w:rPr>
              <w:t xml:space="preserve">Файловая система </w:t>
            </w:r>
            <w:r>
              <w:rPr>
                <w:rFonts w:ascii="Times New Roman" w:eastAsia="PMingLiU" w:hAnsi="Times New Roman"/>
                <w:b/>
                <w:lang w:eastAsia="ru-RU"/>
              </w:rPr>
              <w:t>в</w:t>
            </w:r>
            <w:r w:rsidRPr="0061224C">
              <w:rPr>
                <w:rFonts w:ascii="Times New Roman" w:eastAsia="PMingLiU" w:hAnsi="Times New Roman"/>
                <w:b/>
                <w:lang w:eastAsia="ru-RU"/>
              </w:rPr>
              <w:t>вод</w:t>
            </w:r>
            <w:r>
              <w:rPr>
                <w:rFonts w:ascii="Times New Roman" w:eastAsia="PMingLiU" w:hAnsi="Times New Roman"/>
                <w:b/>
                <w:lang w:eastAsia="ru-RU"/>
              </w:rPr>
              <w:t>а</w:t>
            </w:r>
            <w:r w:rsidRPr="0061224C">
              <w:rPr>
                <w:rFonts w:ascii="Times New Roman" w:eastAsia="PMingLiU" w:hAnsi="Times New Roman"/>
                <w:b/>
                <w:lang w:eastAsia="ru-RU"/>
              </w:rPr>
              <w:t xml:space="preserve"> и вывод</w:t>
            </w:r>
            <w:r>
              <w:rPr>
                <w:rFonts w:ascii="Times New Roman" w:eastAsia="PMingLiU" w:hAnsi="Times New Roman"/>
                <w:b/>
                <w:lang w:eastAsia="ru-RU"/>
              </w:rPr>
              <w:t>а</w:t>
            </w:r>
            <w:r w:rsidRPr="0061224C">
              <w:rPr>
                <w:rFonts w:ascii="Times New Roman" w:eastAsia="PMingLiU" w:hAnsi="Times New Roman"/>
                <w:b/>
                <w:lang w:eastAsia="ru-RU"/>
              </w:rPr>
              <w:t xml:space="preserve"> информации</w:t>
            </w:r>
          </w:p>
        </w:tc>
        <w:tc>
          <w:tcPr>
            <w:tcW w:w="2261" w:type="pct"/>
          </w:tcPr>
          <w:p w14:paraId="0FE447BF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428" w:type="pct"/>
            <w:vAlign w:val="center"/>
          </w:tcPr>
          <w:p w14:paraId="43A1328B" w14:textId="77777777" w:rsidR="0081239F" w:rsidRPr="0061224C" w:rsidRDefault="001028FD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lang w:eastAsia="ru-RU"/>
              </w:rPr>
              <w:t>8</w:t>
            </w:r>
          </w:p>
        </w:tc>
        <w:tc>
          <w:tcPr>
            <w:tcW w:w="732" w:type="pct"/>
            <w:vAlign w:val="center"/>
          </w:tcPr>
          <w:p w14:paraId="1A1CD544" w14:textId="77777777" w:rsidR="0081239F" w:rsidRPr="0061224C" w:rsidRDefault="001028FD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lang w:eastAsia="ru-RU"/>
              </w:rPr>
              <w:t>8</w:t>
            </w:r>
          </w:p>
        </w:tc>
        <w:tc>
          <w:tcPr>
            <w:tcW w:w="679" w:type="pct"/>
            <w:vMerge w:val="restart"/>
          </w:tcPr>
          <w:p w14:paraId="0F14F0E2" w14:textId="74F37D12" w:rsidR="0081239F" w:rsidRPr="0061224C" w:rsidRDefault="00B70A6E" w:rsidP="00BC2288">
            <w:pPr>
              <w:spacing w:after="0" w:line="276" w:lineRule="auto"/>
              <w:rPr>
                <w:rFonts w:ascii="Times New Roman" w:eastAsia="PMingLiU" w:hAnsi="Times New Roman"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lang w:eastAsia="ru-RU"/>
              </w:rPr>
              <w:t xml:space="preserve">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1, 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2, 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5, 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>9,</w:t>
            </w:r>
            <w:r>
              <w:rPr>
                <w:rFonts w:ascii="Times New Roman" w:eastAsia="PMingLiU" w:hAnsi="Times New Roman"/>
                <w:lang w:eastAsia="ru-RU"/>
              </w:rPr>
              <w:t xml:space="preserve"> ПК 6.4, ПК 6.5, ПК 7.2, ПК 7.3, ПК 7.5, З.1-З.5, У.1-У.4, </w:t>
            </w:r>
            <w:r w:rsidRPr="00FF1FE7">
              <w:rPr>
                <w:rFonts w:ascii="Times New Roman" w:hAnsi="Times New Roman"/>
              </w:rPr>
              <w:t>ЛР 4, 7, 10, 13-16</w:t>
            </w:r>
          </w:p>
        </w:tc>
      </w:tr>
      <w:tr w:rsidR="0081239F" w:rsidRPr="00CA60BE" w14:paraId="045D1365" w14:textId="77777777" w:rsidTr="00BC2288">
        <w:trPr>
          <w:trHeight w:val="267"/>
        </w:trPr>
        <w:tc>
          <w:tcPr>
            <w:tcW w:w="899" w:type="pct"/>
            <w:vMerge/>
            <w:vAlign w:val="center"/>
          </w:tcPr>
          <w:p w14:paraId="42E908C8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0102AD76" w14:textId="77777777" w:rsidR="0081239F" w:rsidRPr="0061224C" w:rsidRDefault="0081239F" w:rsidP="001028FD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lang w:eastAsia="ru-RU"/>
              </w:rPr>
              <w:t>Файловая система</w:t>
            </w:r>
            <w:r w:rsidR="001028FD">
              <w:rPr>
                <w:rFonts w:ascii="Times New Roman" w:eastAsia="PMingLiU" w:hAnsi="Times New Roman"/>
                <w:lang w:eastAsia="ru-RU"/>
              </w:rPr>
              <w:t xml:space="preserve"> </w:t>
            </w:r>
            <w:proofErr w:type="gramStart"/>
            <w:r w:rsidR="001028FD">
              <w:rPr>
                <w:rFonts w:ascii="Times New Roman" w:eastAsia="PMingLiU" w:hAnsi="Times New Roman"/>
                <w:lang w:eastAsia="ru-RU"/>
              </w:rPr>
              <w:t xml:space="preserve">и 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 ввод</w:t>
            </w:r>
            <w:proofErr w:type="gramEnd"/>
            <w:r w:rsidRPr="0061224C">
              <w:rPr>
                <w:rFonts w:ascii="Times New Roman" w:eastAsia="PMingLiU" w:hAnsi="Times New Roman"/>
                <w:lang w:eastAsia="ru-RU"/>
              </w:rPr>
              <w:t xml:space="preserve"> и вывод информации</w:t>
            </w:r>
          </w:p>
        </w:tc>
        <w:tc>
          <w:tcPr>
            <w:tcW w:w="428" w:type="pct"/>
            <w:vAlign w:val="center"/>
          </w:tcPr>
          <w:p w14:paraId="5EC5424F" w14:textId="77777777" w:rsidR="0081239F" w:rsidRPr="00E728B2" w:rsidRDefault="001028FD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4</w:t>
            </w:r>
          </w:p>
        </w:tc>
        <w:tc>
          <w:tcPr>
            <w:tcW w:w="732" w:type="pct"/>
            <w:vAlign w:val="center"/>
          </w:tcPr>
          <w:p w14:paraId="508DC49D" w14:textId="77777777" w:rsidR="0081239F" w:rsidRPr="00E728B2" w:rsidRDefault="001028FD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4</w:t>
            </w:r>
          </w:p>
        </w:tc>
        <w:tc>
          <w:tcPr>
            <w:tcW w:w="679" w:type="pct"/>
            <w:vMerge/>
            <w:vAlign w:val="center"/>
          </w:tcPr>
          <w:p w14:paraId="69BCA043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Cs/>
                <w:lang w:eastAsia="ru-RU"/>
              </w:rPr>
            </w:pPr>
          </w:p>
        </w:tc>
      </w:tr>
      <w:tr w:rsidR="0081239F" w:rsidRPr="00CA60BE" w14:paraId="58192C86" w14:textId="77777777" w:rsidTr="00BC2288">
        <w:trPr>
          <w:trHeight w:val="288"/>
        </w:trPr>
        <w:tc>
          <w:tcPr>
            <w:tcW w:w="899" w:type="pct"/>
            <w:vMerge/>
            <w:vAlign w:val="center"/>
          </w:tcPr>
          <w:p w14:paraId="01BDB022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651AC2CB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 xml:space="preserve">В том числе практических занятий </w:t>
            </w:r>
          </w:p>
        </w:tc>
        <w:tc>
          <w:tcPr>
            <w:tcW w:w="428" w:type="pct"/>
            <w:vAlign w:val="center"/>
          </w:tcPr>
          <w:p w14:paraId="4EAFD9A9" w14:textId="77777777" w:rsidR="0081239F" w:rsidRPr="0061224C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4</w:t>
            </w:r>
          </w:p>
        </w:tc>
        <w:tc>
          <w:tcPr>
            <w:tcW w:w="732" w:type="pct"/>
            <w:vAlign w:val="center"/>
          </w:tcPr>
          <w:p w14:paraId="4B3E1929" w14:textId="77777777" w:rsidR="0081239F" w:rsidRPr="0061224C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4</w:t>
            </w:r>
          </w:p>
        </w:tc>
        <w:tc>
          <w:tcPr>
            <w:tcW w:w="679" w:type="pct"/>
            <w:vMerge/>
            <w:vAlign w:val="center"/>
          </w:tcPr>
          <w:p w14:paraId="285821E6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Cs/>
                <w:lang w:eastAsia="ru-RU"/>
              </w:rPr>
            </w:pPr>
          </w:p>
        </w:tc>
      </w:tr>
      <w:tr w:rsidR="0081239F" w:rsidRPr="00CA60BE" w14:paraId="04BE611C" w14:textId="77777777" w:rsidTr="00BC2288">
        <w:trPr>
          <w:trHeight w:val="870"/>
        </w:trPr>
        <w:tc>
          <w:tcPr>
            <w:tcW w:w="899" w:type="pct"/>
            <w:vMerge/>
            <w:vAlign w:val="center"/>
          </w:tcPr>
          <w:p w14:paraId="58CE04D1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729BB498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lang w:eastAsia="ru-RU"/>
              </w:rPr>
            </w:pPr>
            <w:r w:rsidRPr="00B87E25">
              <w:rPr>
                <w:rFonts w:ascii="Times New Roman" w:eastAsia="PMingLiU" w:hAnsi="Times New Roman"/>
                <w:b/>
                <w:bCs/>
                <w:lang w:eastAsia="ru-RU"/>
              </w:rPr>
              <w:t>Практическое занятие №6.</w:t>
            </w:r>
            <w:r>
              <w:rPr>
                <w:rFonts w:ascii="Times New Roman" w:eastAsia="PMingLiU" w:hAnsi="Times New Roman"/>
                <w:b/>
                <w:bCs/>
                <w:lang w:eastAsia="ru-RU"/>
              </w:rPr>
              <w:t xml:space="preserve"> 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Работа с программой «Файл-менеджер Проводник». Работа с файловыми системами и дисками. </w:t>
            </w:r>
          </w:p>
          <w:p w14:paraId="5A6C0FEC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lang w:eastAsia="ru-RU"/>
              </w:rPr>
            </w:pPr>
            <w:r w:rsidRPr="0061224C">
              <w:rPr>
                <w:rFonts w:ascii="Times New Roman" w:eastAsia="PMingLiU" w:hAnsi="Times New Roman"/>
                <w:lang w:eastAsia="ru-RU"/>
              </w:rPr>
              <w:t>Работа с командами в операционной системе. Использование команд работы с файлами и каталогами. Работа с дисками.</w:t>
            </w:r>
          </w:p>
          <w:p w14:paraId="7EABAF5E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428" w:type="pct"/>
            <w:vAlign w:val="center"/>
          </w:tcPr>
          <w:p w14:paraId="1B7392CD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732" w:type="pct"/>
            <w:vAlign w:val="center"/>
          </w:tcPr>
          <w:p w14:paraId="3BD37A72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679" w:type="pct"/>
            <w:vMerge/>
            <w:vAlign w:val="center"/>
          </w:tcPr>
          <w:p w14:paraId="3B0D3531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Cs/>
                <w:lang w:eastAsia="ru-RU"/>
              </w:rPr>
            </w:pPr>
          </w:p>
        </w:tc>
      </w:tr>
      <w:tr w:rsidR="0081239F" w:rsidRPr="00CA60BE" w14:paraId="1DCDD61F" w14:textId="77777777" w:rsidTr="00BC2288">
        <w:trPr>
          <w:trHeight w:val="870"/>
        </w:trPr>
        <w:tc>
          <w:tcPr>
            <w:tcW w:w="899" w:type="pct"/>
            <w:vMerge/>
            <w:vAlign w:val="center"/>
          </w:tcPr>
          <w:p w14:paraId="16A02D84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19FED93A" w14:textId="77777777" w:rsidR="0081239F" w:rsidRPr="00B87E25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B87E25">
              <w:rPr>
                <w:rFonts w:ascii="Times New Roman" w:eastAsia="PMingLiU" w:hAnsi="Times New Roman"/>
                <w:b/>
                <w:bCs/>
                <w:lang w:eastAsia="ru-RU"/>
              </w:rPr>
              <w:t>Практическое занятие№ 7.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 Работа с текстовым редактором. Работа с архиватором. Работа с операционной оболочкой.</w:t>
            </w:r>
          </w:p>
        </w:tc>
        <w:tc>
          <w:tcPr>
            <w:tcW w:w="428" w:type="pct"/>
            <w:vAlign w:val="center"/>
          </w:tcPr>
          <w:p w14:paraId="60E0495B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732" w:type="pct"/>
            <w:vAlign w:val="center"/>
          </w:tcPr>
          <w:p w14:paraId="176B063F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679" w:type="pct"/>
            <w:vMerge/>
            <w:vAlign w:val="center"/>
          </w:tcPr>
          <w:p w14:paraId="7FDB5EB9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Cs/>
                <w:lang w:eastAsia="ru-RU"/>
              </w:rPr>
            </w:pPr>
          </w:p>
        </w:tc>
      </w:tr>
      <w:tr w:rsidR="0081239F" w:rsidRPr="00CA60BE" w14:paraId="06039473" w14:textId="77777777" w:rsidTr="00BC2288">
        <w:trPr>
          <w:trHeight w:val="20"/>
        </w:trPr>
        <w:tc>
          <w:tcPr>
            <w:tcW w:w="899" w:type="pct"/>
            <w:vMerge/>
            <w:vAlign w:val="center"/>
          </w:tcPr>
          <w:p w14:paraId="7C9C20ED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0CA810BF" w14:textId="77777777" w:rsidR="0081239F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Самостоятельная работа обучающихся</w:t>
            </w:r>
          </w:p>
          <w:p w14:paraId="2697318D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Cs/>
                <w:lang w:eastAsia="ru-RU"/>
              </w:rPr>
              <w:t xml:space="preserve">Подготовит реферат на тему «Обзор методов защиты файлов в операционных системах», «Обзор методов доступа к файлам». Изучите и законспектируйте по книге Э. Таненбаума «Современные операционные системы» материал, посвященный организации файловой системы в </w:t>
            </w:r>
            <w:proofErr w:type="spellStart"/>
            <w:r w:rsidRPr="0061224C">
              <w:rPr>
                <w:rFonts w:ascii="Times New Roman" w:eastAsia="PMingLiU" w:hAnsi="Times New Roman"/>
                <w:bCs/>
                <w:lang w:eastAsia="ru-RU"/>
              </w:rPr>
              <w:t>Linux</w:t>
            </w:r>
            <w:proofErr w:type="spellEnd"/>
            <w:r w:rsidRPr="0061224C">
              <w:rPr>
                <w:rFonts w:ascii="Times New Roman" w:eastAsia="PMingLiU" w:hAnsi="Times New Roman"/>
                <w:bCs/>
                <w:lang w:eastAsia="ru-RU"/>
              </w:rPr>
              <w:t xml:space="preserve"> и </w:t>
            </w:r>
            <w:proofErr w:type="spellStart"/>
            <w:r w:rsidRPr="0061224C">
              <w:rPr>
                <w:rFonts w:ascii="Times New Roman" w:eastAsia="PMingLiU" w:hAnsi="Times New Roman"/>
                <w:bCs/>
                <w:lang w:eastAsia="ru-RU"/>
              </w:rPr>
              <w:t>Windows</w:t>
            </w:r>
            <w:proofErr w:type="spellEnd"/>
          </w:p>
        </w:tc>
        <w:tc>
          <w:tcPr>
            <w:tcW w:w="428" w:type="pct"/>
            <w:vAlign w:val="center"/>
          </w:tcPr>
          <w:p w14:paraId="1154B09D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1</w:t>
            </w:r>
          </w:p>
        </w:tc>
        <w:tc>
          <w:tcPr>
            <w:tcW w:w="732" w:type="pct"/>
            <w:vAlign w:val="center"/>
          </w:tcPr>
          <w:p w14:paraId="790827F6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1</w:t>
            </w:r>
          </w:p>
        </w:tc>
        <w:tc>
          <w:tcPr>
            <w:tcW w:w="679" w:type="pct"/>
            <w:vMerge/>
            <w:vAlign w:val="center"/>
          </w:tcPr>
          <w:p w14:paraId="48F1F9A9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Cs/>
                <w:lang w:eastAsia="ru-RU"/>
              </w:rPr>
            </w:pPr>
          </w:p>
        </w:tc>
      </w:tr>
      <w:tr w:rsidR="0081239F" w:rsidRPr="00CA60BE" w14:paraId="2C4F205E" w14:textId="77777777" w:rsidTr="00D01CAF">
        <w:trPr>
          <w:trHeight w:val="20"/>
        </w:trPr>
        <w:tc>
          <w:tcPr>
            <w:tcW w:w="899" w:type="pct"/>
            <w:vMerge w:val="restart"/>
          </w:tcPr>
          <w:p w14:paraId="5262C144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 xml:space="preserve">Тема 7. </w:t>
            </w:r>
            <w:r w:rsidRPr="0061224C">
              <w:rPr>
                <w:rFonts w:ascii="Times New Roman" w:eastAsia="PMingLiU" w:hAnsi="Times New Roman"/>
                <w:b/>
                <w:lang w:eastAsia="ru-RU"/>
              </w:rPr>
              <w:t xml:space="preserve">Работа в </w:t>
            </w:r>
            <w:r w:rsidRPr="0061224C">
              <w:rPr>
                <w:rFonts w:ascii="Times New Roman" w:eastAsia="PMingLiU" w:hAnsi="Times New Roman"/>
                <w:b/>
                <w:lang w:eastAsia="ru-RU"/>
              </w:rPr>
              <w:lastRenderedPageBreak/>
              <w:t>операционных системах и средах</w:t>
            </w:r>
          </w:p>
        </w:tc>
        <w:tc>
          <w:tcPr>
            <w:tcW w:w="2261" w:type="pct"/>
          </w:tcPr>
          <w:p w14:paraId="319D1E1A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428" w:type="pct"/>
            <w:vAlign w:val="center"/>
          </w:tcPr>
          <w:p w14:paraId="7398A176" w14:textId="77777777" w:rsidR="0081239F" w:rsidRPr="0061224C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lang w:eastAsia="ru-RU"/>
              </w:rPr>
              <w:t>6</w:t>
            </w:r>
          </w:p>
        </w:tc>
        <w:tc>
          <w:tcPr>
            <w:tcW w:w="732" w:type="pct"/>
            <w:vAlign w:val="center"/>
          </w:tcPr>
          <w:p w14:paraId="417719CA" w14:textId="77777777" w:rsidR="0081239F" w:rsidRPr="0061224C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lang w:eastAsia="ru-RU"/>
              </w:rPr>
              <w:t>6</w:t>
            </w:r>
          </w:p>
        </w:tc>
        <w:tc>
          <w:tcPr>
            <w:tcW w:w="679" w:type="pct"/>
            <w:vMerge w:val="restart"/>
          </w:tcPr>
          <w:p w14:paraId="5843638E" w14:textId="1ED30D5B" w:rsidR="0081239F" w:rsidRPr="0061224C" w:rsidRDefault="00B70A6E" w:rsidP="00BC2288">
            <w:pPr>
              <w:spacing w:after="0" w:line="276" w:lineRule="auto"/>
              <w:rPr>
                <w:rFonts w:ascii="Times New Roman" w:eastAsia="PMingLiU" w:hAnsi="Times New Roman"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lang w:eastAsia="ru-RU"/>
              </w:rPr>
              <w:t xml:space="preserve">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1, ОК </w:t>
            </w:r>
            <w:r>
              <w:rPr>
                <w:rFonts w:ascii="Times New Roman" w:eastAsia="PMingLiU" w:hAnsi="Times New Roman"/>
                <w:lang w:eastAsia="ru-RU"/>
              </w:rPr>
              <w:lastRenderedPageBreak/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2, 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5, 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>9,</w:t>
            </w:r>
            <w:r>
              <w:rPr>
                <w:rFonts w:ascii="Times New Roman" w:eastAsia="PMingLiU" w:hAnsi="Times New Roman"/>
                <w:lang w:eastAsia="ru-RU"/>
              </w:rPr>
              <w:t xml:space="preserve"> ПК 6.4, ПК 6.5, ПК 7.2, ПК 7.3, ПК 7.5, З.1-З.5, У.1-У.4, </w:t>
            </w:r>
            <w:r w:rsidRPr="00FF1FE7">
              <w:rPr>
                <w:rFonts w:ascii="Times New Roman" w:hAnsi="Times New Roman"/>
              </w:rPr>
              <w:t>ЛР 4, 7, 10, 13-16</w:t>
            </w:r>
          </w:p>
        </w:tc>
      </w:tr>
      <w:tr w:rsidR="0081239F" w:rsidRPr="00CA60BE" w14:paraId="2B954291" w14:textId="77777777" w:rsidTr="00D01CAF">
        <w:trPr>
          <w:trHeight w:val="592"/>
        </w:trPr>
        <w:tc>
          <w:tcPr>
            <w:tcW w:w="899" w:type="pct"/>
            <w:vMerge/>
            <w:vAlign w:val="center"/>
          </w:tcPr>
          <w:p w14:paraId="7299918F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08720BDF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lang w:eastAsia="ru-RU"/>
              </w:rPr>
            </w:pPr>
            <w:r w:rsidRPr="0061224C">
              <w:rPr>
                <w:rFonts w:ascii="Times New Roman" w:eastAsia="PMingLiU" w:hAnsi="Times New Roman"/>
                <w:lang w:eastAsia="ru-RU"/>
              </w:rPr>
              <w:t>Управление безопасностью</w:t>
            </w:r>
          </w:p>
          <w:p w14:paraId="1A3E134D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lang w:eastAsia="ru-RU"/>
              </w:rPr>
              <w:t>Планирование и установка операционной системы.</w:t>
            </w:r>
          </w:p>
        </w:tc>
        <w:tc>
          <w:tcPr>
            <w:tcW w:w="428" w:type="pct"/>
            <w:vAlign w:val="center"/>
          </w:tcPr>
          <w:p w14:paraId="5A7727AB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732" w:type="pct"/>
            <w:vAlign w:val="center"/>
          </w:tcPr>
          <w:p w14:paraId="2839BBE4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679" w:type="pct"/>
            <w:vMerge/>
            <w:vAlign w:val="center"/>
          </w:tcPr>
          <w:p w14:paraId="49E9DB77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Cs/>
                <w:lang w:eastAsia="ru-RU"/>
              </w:rPr>
            </w:pPr>
          </w:p>
        </w:tc>
      </w:tr>
      <w:tr w:rsidR="0081239F" w:rsidRPr="00CA60BE" w14:paraId="200BC146" w14:textId="77777777" w:rsidTr="00D01CAF">
        <w:trPr>
          <w:trHeight w:val="312"/>
        </w:trPr>
        <w:tc>
          <w:tcPr>
            <w:tcW w:w="899" w:type="pct"/>
            <w:vMerge/>
            <w:vAlign w:val="center"/>
          </w:tcPr>
          <w:p w14:paraId="18278274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3EC46472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428" w:type="pct"/>
            <w:vAlign w:val="center"/>
          </w:tcPr>
          <w:p w14:paraId="0F4E4E1F" w14:textId="77777777" w:rsidR="0081239F" w:rsidRPr="0061224C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4</w:t>
            </w:r>
          </w:p>
        </w:tc>
        <w:tc>
          <w:tcPr>
            <w:tcW w:w="732" w:type="pct"/>
            <w:vAlign w:val="center"/>
          </w:tcPr>
          <w:p w14:paraId="4A17B388" w14:textId="77777777" w:rsidR="0081239F" w:rsidRPr="0061224C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4</w:t>
            </w:r>
          </w:p>
        </w:tc>
        <w:tc>
          <w:tcPr>
            <w:tcW w:w="679" w:type="pct"/>
            <w:vMerge/>
            <w:vAlign w:val="center"/>
          </w:tcPr>
          <w:p w14:paraId="0A4F520F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Cs/>
                <w:lang w:eastAsia="ru-RU"/>
              </w:rPr>
            </w:pPr>
          </w:p>
        </w:tc>
      </w:tr>
      <w:tr w:rsidR="0081239F" w:rsidRPr="00CA60BE" w14:paraId="3F99E48D" w14:textId="77777777" w:rsidTr="00D01CAF">
        <w:trPr>
          <w:trHeight w:val="555"/>
        </w:trPr>
        <w:tc>
          <w:tcPr>
            <w:tcW w:w="899" w:type="pct"/>
            <w:vMerge/>
            <w:vAlign w:val="center"/>
          </w:tcPr>
          <w:p w14:paraId="7E025A44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3B4DD99D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b/>
                <w:bCs/>
                <w:lang w:eastAsia="ru-RU"/>
              </w:rPr>
              <w:t>Практическое занятие №8.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 Изучение эмуляторов операционных систем. Установка операционной системы.</w:t>
            </w:r>
          </w:p>
        </w:tc>
        <w:tc>
          <w:tcPr>
            <w:tcW w:w="428" w:type="pct"/>
            <w:vAlign w:val="center"/>
          </w:tcPr>
          <w:p w14:paraId="34A24011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732" w:type="pct"/>
            <w:vAlign w:val="center"/>
          </w:tcPr>
          <w:p w14:paraId="4F809275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679" w:type="pct"/>
            <w:vMerge/>
            <w:vAlign w:val="center"/>
          </w:tcPr>
          <w:p w14:paraId="127F7AE2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Cs/>
                <w:lang w:eastAsia="ru-RU"/>
              </w:rPr>
            </w:pPr>
          </w:p>
        </w:tc>
      </w:tr>
      <w:tr w:rsidR="0081239F" w:rsidRPr="00CA60BE" w14:paraId="56B443B5" w14:textId="77777777" w:rsidTr="00D01CAF">
        <w:trPr>
          <w:trHeight w:val="727"/>
        </w:trPr>
        <w:tc>
          <w:tcPr>
            <w:tcW w:w="899" w:type="pct"/>
            <w:vMerge/>
            <w:vAlign w:val="center"/>
          </w:tcPr>
          <w:p w14:paraId="0DE1D4C2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2BABE0A8" w14:textId="77777777" w:rsidR="0081239F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b/>
                <w:bCs/>
                <w:lang w:eastAsia="ru-RU"/>
              </w:rPr>
              <w:t>Практическое занятие №9.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 Исследование соотношения между представляемым и истинным объёмом занятой дисковой памяти. Изучение влияния количества файлов на время, необходимое для их копирования.</w:t>
            </w:r>
          </w:p>
        </w:tc>
        <w:tc>
          <w:tcPr>
            <w:tcW w:w="428" w:type="pct"/>
            <w:vAlign w:val="center"/>
          </w:tcPr>
          <w:p w14:paraId="7BD66020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732" w:type="pct"/>
            <w:vAlign w:val="center"/>
          </w:tcPr>
          <w:p w14:paraId="6A329652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679" w:type="pct"/>
            <w:vMerge/>
            <w:vAlign w:val="center"/>
          </w:tcPr>
          <w:p w14:paraId="31BDBACE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Cs/>
                <w:lang w:eastAsia="ru-RU"/>
              </w:rPr>
            </w:pPr>
          </w:p>
        </w:tc>
      </w:tr>
      <w:tr w:rsidR="0081239F" w:rsidRPr="00CA60BE" w14:paraId="6096BE9E" w14:textId="77777777" w:rsidTr="00D01CAF">
        <w:trPr>
          <w:trHeight w:val="20"/>
        </w:trPr>
        <w:tc>
          <w:tcPr>
            <w:tcW w:w="899" w:type="pct"/>
            <w:vMerge/>
            <w:vAlign w:val="center"/>
          </w:tcPr>
          <w:p w14:paraId="5C964C8C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0D036FE1" w14:textId="77777777" w:rsidR="0081239F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Самостоятельная работа обучающихся</w:t>
            </w:r>
          </w:p>
          <w:p w14:paraId="57E7B61F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Cs/>
                <w:lang w:eastAsia="ru-RU"/>
              </w:rPr>
              <w:t>Подготовить сообщение «Современные методы криптографии».</w:t>
            </w:r>
          </w:p>
        </w:tc>
        <w:tc>
          <w:tcPr>
            <w:tcW w:w="428" w:type="pct"/>
            <w:vAlign w:val="center"/>
          </w:tcPr>
          <w:p w14:paraId="6F42A39E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1</w:t>
            </w:r>
          </w:p>
        </w:tc>
        <w:tc>
          <w:tcPr>
            <w:tcW w:w="732" w:type="pct"/>
            <w:vAlign w:val="center"/>
          </w:tcPr>
          <w:p w14:paraId="6A8BD4DD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1</w:t>
            </w:r>
          </w:p>
        </w:tc>
        <w:tc>
          <w:tcPr>
            <w:tcW w:w="679" w:type="pct"/>
            <w:vMerge/>
            <w:vAlign w:val="center"/>
          </w:tcPr>
          <w:p w14:paraId="117214DB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Cs/>
                <w:lang w:eastAsia="ru-RU"/>
              </w:rPr>
            </w:pPr>
          </w:p>
        </w:tc>
      </w:tr>
      <w:tr w:rsidR="0081239F" w:rsidRPr="00CA60BE" w14:paraId="222E5A58" w14:textId="77777777" w:rsidTr="00BC2288">
        <w:trPr>
          <w:trHeight w:val="363"/>
        </w:trPr>
        <w:tc>
          <w:tcPr>
            <w:tcW w:w="3160" w:type="pct"/>
            <w:gridSpan w:val="2"/>
          </w:tcPr>
          <w:p w14:paraId="121BA1EC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Промежуточная аттестация</w:t>
            </w:r>
            <w:r>
              <w:rPr>
                <w:rFonts w:ascii="Times New Roman" w:eastAsia="PMingLiU" w:hAnsi="Times New Roman"/>
                <w:b/>
                <w:bCs/>
                <w:lang w:eastAsia="ru-RU"/>
              </w:rPr>
              <w:t xml:space="preserve"> </w:t>
            </w: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-</w:t>
            </w:r>
            <w:r>
              <w:rPr>
                <w:rFonts w:ascii="Times New Roman" w:eastAsia="PMingLiU" w:hAnsi="Times New Roman"/>
                <w:b/>
                <w:bCs/>
                <w:lang w:eastAsia="ru-RU"/>
              </w:rPr>
              <w:t xml:space="preserve"> </w:t>
            </w: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экзамен</w:t>
            </w:r>
          </w:p>
        </w:tc>
        <w:tc>
          <w:tcPr>
            <w:tcW w:w="428" w:type="pct"/>
            <w:vAlign w:val="center"/>
          </w:tcPr>
          <w:p w14:paraId="491F8B23" w14:textId="649A31D7" w:rsidR="0081239F" w:rsidRPr="0061224C" w:rsidRDefault="001719F4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lang w:eastAsia="ru-RU"/>
              </w:rPr>
              <w:t>8</w:t>
            </w:r>
          </w:p>
        </w:tc>
        <w:tc>
          <w:tcPr>
            <w:tcW w:w="732" w:type="pct"/>
          </w:tcPr>
          <w:p w14:paraId="5A29A497" w14:textId="77777777" w:rsidR="0081239F" w:rsidRPr="0061224C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Cs/>
                <w:lang w:eastAsia="ru-RU"/>
              </w:rPr>
            </w:pPr>
            <w:r>
              <w:rPr>
                <w:rFonts w:ascii="Times New Roman" w:eastAsia="PMingLiU" w:hAnsi="Times New Roman"/>
                <w:bCs/>
                <w:lang w:eastAsia="ru-RU"/>
              </w:rPr>
              <w:t>*</w:t>
            </w:r>
          </w:p>
        </w:tc>
        <w:tc>
          <w:tcPr>
            <w:tcW w:w="679" w:type="pct"/>
          </w:tcPr>
          <w:p w14:paraId="0A9C1DC2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Cs/>
                <w:lang w:eastAsia="ru-RU"/>
              </w:rPr>
            </w:pPr>
          </w:p>
        </w:tc>
      </w:tr>
      <w:tr w:rsidR="0081239F" w:rsidRPr="00CA60BE" w14:paraId="1EC60DAE" w14:textId="77777777" w:rsidTr="00145B73">
        <w:trPr>
          <w:trHeight w:val="363"/>
        </w:trPr>
        <w:tc>
          <w:tcPr>
            <w:tcW w:w="3160" w:type="pct"/>
            <w:gridSpan w:val="2"/>
          </w:tcPr>
          <w:p w14:paraId="674CA4A7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lang w:eastAsia="ru-RU"/>
              </w:rPr>
              <w:t>Консультации</w:t>
            </w:r>
          </w:p>
        </w:tc>
        <w:tc>
          <w:tcPr>
            <w:tcW w:w="428" w:type="pct"/>
            <w:vAlign w:val="center"/>
          </w:tcPr>
          <w:p w14:paraId="02558DD6" w14:textId="11D467BB" w:rsidR="0081239F" w:rsidRDefault="001719F4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lang w:eastAsia="ru-RU"/>
              </w:rPr>
              <w:t>8</w:t>
            </w:r>
          </w:p>
        </w:tc>
        <w:tc>
          <w:tcPr>
            <w:tcW w:w="732" w:type="pct"/>
            <w:vAlign w:val="center"/>
          </w:tcPr>
          <w:p w14:paraId="272F0530" w14:textId="77777777" w:rsidR="0081239F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679" w:type="pct"/>
          </w:tcPr>
          <w:p w14:paraId="51E6CFFD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Cs/>
                <w:lang w:eastAsia="ru-RU"/>
              </w:rPr>
            </w:pPr>
          </w:p>
        </w:tc>
      </w:tr>
      <w:tr w:rsidR="0081239F" w:rsidRPr="00CA60BE" w14:paraId="3C925E20" w14:textId="77777777" w:rsidTr="00145B73">
        <w:trPr>
          <w:trHeight w:val="20"/>
        </w:trPr>
        <w:tc>
          <w:tcPr>
            <w:tcW w:w="3160" w:type="pct"/>
            <w:gridSpan w:val="2"/>
          </w:tcPr>
          <w:p w14:paraId="2F078DD9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Всего:</w:t>
            </w:r>
          </w:p>
        </w:tc>
        <w:tc>
          <w:tcPr>
            <w:tcW w:w="428" w:type="pct"/>
            <w:vAlign w:val="center"/>
          </w:tcPr>
          <w:p w14:paraId="4FD99C2B" w14:textId="77777777" w:rsidR="0081239F" w:rsidRPr="0061224C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lang w:eastAsia="ru-RU"/>
              </w:rPr>
              <w:t>68</w:t>
            </w:r>
          </w:p>
        </w:tc>
        <w:tc>
          <w:tcPr>
            <w:tcW w:w="732" w:type="pct"/>
            <w:vAlign w:val="center"/>
          </w:tcPr>
          <w:p w14:paraId="6A48EB65" w14:textId="77777777" w:rsidR="0081239F" w:rsidRPr="0061224C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lang w:eastAsia="ru-RU"/>
              </w:rPr>
              <w:t>68</w:t>
            </w:r>
          </w:p>
        </w:tc>
        <w:tc>
          <w:tcPr>
            <w:tcW w:w="679" w:type="pct"/>
          </w:tcPr>
          <w:p w14:paraId="0A7B705D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</w:tr>
    </w:tbl>
    <w:p w14:paraId="5631D042" w14:textId="77777777" w:rsidR="0081239F" w:rsidRDefault="0081239F" w:rsidP="005D4C9B">
      <w:pPr>
        <w:spacing w:before="120" w:after="120" w:line="240" w:lineRule="auto"/>
        <w:rPr>
          <w:rFonts w:ascii="Times New Roman" w:eastAsia="PMingLiU" w:hAnsi="Times New Roman"/>
          <w:i/>
          <w:sz w:val="24"/>
          <w:szCs w:val="24"/>
          <w:lang w:eastAsia="ru-RU"/>
        </w:rPr>
      </w:pPr>
    </w:p>
    <w:p w14:paraId="500F5DA0" w14:textId="77777777" w:rsidR="0081239F" w:rsidRDefault="0081239F" w:rsidP="005D4C9B">
      <w:pPr>
        <w:spacing w:before="120" w:after="120" w:line="240" w:lineRule="auto"/>
        <w:rPr>
          <w:rFonts w:ascii="Times New Roman" w:eastAsia="PMingLiU" w:hAnsi="Times New Roman"/>
          <w:i/>
          <w:sz w:val="24"/>
          <w:szCs w:val="24"/>
          <w:lang w:eastAsia="ru-RU"/>
        </w:rPr>
      </w:pPr>
    </w:p>
    <w:p w14:paraId="7887A14F" w14:textId="77777777" w:rsidR="0081239F" w:rsidRDefault="0081239F" w:rsidP="005D4C9B">
      <w:pPr>
        <w:spacing w:after="0" w:line="276" w:lineRule="auto"/>
        <w:rPr>
          <w:rFonts w:ascii="Times New Roman" w:eastAsia="PMingLiU" w:hAnsi="Times New Roman"/>
          <w:i/>
          <w:lang w:eastAsia="ru-RU"/>
        </w:rPr>
        <w:sectPr w:rsidR="0081239F" w:rsidSect="001647E4">
          <w:pgSz w:w="11907" w:h="16840"/>
          <w:pgMar w:top="1134" w:right="851" w:bottom="992" w:left="851" w:header="709" w:footer="709" w:gutter="0"/>
          <w:cols w:space="720"/>
          <w:docGrid w:linePitch="299"/>
        </w:sectPr>
      </w:pPr>
    </w:p>
    <w:p w14:paraId="064439E8" w14:textId="77777777" w:rsidR="0081239F" w:rsidRPr="00CA60AA" w:rsidRDefault="0081239F" w:rsidP="00A65580">
      <w:pPr>
        <w:pStyle w:val="1"/>
        <w:spacing w:before="0" w:after="160" w:line="257" w:lineRule="auto"/>
        <w:jc w:val="center"/>
        <w:rPr>
          <w:rFonts w:ascii="Times New Roman" w:eastAsia="PMingLiU" w:hAnsi="Times New Roman"/>
          <w:color w:val="auto"/>
          <w:sz w:val="24"/>
          <w:szCs w:val="24"/>
          <w:lang w:eastAsia="ru-RU"/>
        </w:rPr>
      </w:pPr>
      <w:bookmarkStart w:id="8" w:name="_Toc175867947"/>
      <w:bookmarkStart w:id="9" w:name="_Toc175868190"/>
      <w:r w:rsidRPr="00CA60AA">
        <w:rPr>
          <w:rFonts w:ascii="Times New Roman" w:eastAsia="PMingLiU" w:hAnsi="Times New Roman"/>
          <w:color w:val="auto"/>
          <w:sz w:val="24"/>
          <w:szCs w:val="24"/>
          <w:lang w:eastAsia="ru-RU"/>
        </w:rPr>
        <w:lastRenderedPageBreak/>
        <w:t>3. УСЛОВИЯ РЕАЛИЗАЦИИ УЧЕБНОЙ ДИСЦИПЛИНЫ</w:t>
      </w:r>
      <w:bookmarkEnd w:id="8"/>
      <w:bookmarkEnd w:id="9"/>
      <w:r w:rsidRPr="00CA60AA">
        <w:rPr>
          <w:rFonts w:ascii="Times New Roman" w:eastAsia="PMingLiU" w:hAnsi="Times New Roman"/>
          <w:color w:val="auto"/>
          <w:sz w:val="24"/>
          <w:szCs w:val="24"/>
          <w:lang w:eastAsia="ru-RU"/>
        </w:rPr>
        <w:t xml:space="preserve"> </w:t>
      </w:r>
    </w:p>
    <w:p w14:paraId="026E2378" w14:textId="77777777" w:rsidR="0081239F" w:rsidRPr="00A65580" w:rsidRDefault="0081239F" w:rsidP="00A65580">
      <w:pPr>
        <w:suppressAutoHyphens/>
        <w:spacing w:after="120" w:line="276" w:lineRule="auto"/>
        <w:ind w:firstLine="709"/>
        <w:jc w:val="both"/>
        <w:rPr>
          <w:rFonts w:ascii="Times New Roman" w:eastAsia="PMingLiU" w:hAnsi="Times New Roman"/>
          <w:bCs/>
          <w:lang w:eastAsia="ru-RU"/>
        </w:rPr>
      </w:pPr>
      <w:r w:rsidRPr="00A65580"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5653702F" w14:textId="77777777" w:rsidR="0081239F" w:rsidRDefault="0081239F" w:rsidP="00D162AB">
      <w:pPr>
        <w:suppressAutoHyphens/>
        <w:spacing w:after="0" w:line="276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PMingLiU" w:hAnsi="Times New Roman"/>
          <w:bCs/>
          <w:sz w:val="24"/>
          <w:szCs w:val="24"/>
          <w:lang w:eastAsia="ru-RU"/>
        </w:rPr>
        <w:t>Реализация учебной дисциплины требует наличия л</w:t>
      </w:r>
      <w:r w:rsidRPr="00D162AB">
        <w:rPr>
          <w:rFonts w:ascii="Times New Roman" w:hAnsi="Times New Roman"/>
          <w:color w:val="000000"/>
          <w:sz w:val="24"/>
          <w:szCs w:val="24"/>
        </w:rPr>
        <w:t>аборатори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 w:rsidRPr="00D162AB">
        <w:rPr>
          <w:rFonts w:ascii="Times New Roman" w:hAnsi="Times New Roman"/>
          <w:color w:val="000000"/>
          <w:sz w:val="24"/>
          <w:szCs w:val="24"/>
        </w:rPr>
        <w:t xml:space="preserve"> вычислительной техники, архитектуры персонального компьютера и периферийных устройств.</w:t>
      </w:r>
    </w:p>
    <w:p w14:paraId="5A03A0C1" w14:textId="77777777" w:rsidR="0081239F" w:rsidRPr="00D162AB" w:rsidRDefault="0081239F" w:rsidP="00D162AB">
      <w:pPr>
        <w:suppressAutoHyphens/>
        <w:spacing w:after="0" w:line="276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Лаборатория оснащена необходимым для реализации учебной дисциплины:</w:t>
      </w:r>
    </w:p>
    <w:p w14:paraId="583AE93F" w14:textId="77777777" w:rsidR="0081239F" w:rsidRPr="001647E4" w:rsidRDefault="0081239F" w:rsidP="001647E4">
      <w:pPr>
        <w:tabs>
          <w:tab w:val="left" w:pos="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47E4">
        <w:rPr>
          <w:rFonts w:ascii="Times New Roman" w:hAnsi="Times New Roman"/>
          <w:sz w:val="24"/>
          <w:szCs w:val="24"/>
        </w:rPr>
        <w:t>Перечень основного оборудования, учебно-наглядных пособий:</w:t>
      </w:r>
    </w:p>
    <w:p w14:paraId="67130D9F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1647E4">
        <w:rPr>
          <w:rFonts w:ascii="Times New Roman" w:hAnsi="Times New Roman"/>
          <w:color w:val="000000"/>
          <w:sz w:val="24"/>
          <w:szCs w:val="24"/>
        </w:rPr>
        <w:t>комплект мебели для преподавателя,</w:t>
      </w:r>
    </w:p>
    <w:p w14:paraId="60FE70A4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1647E4">
        <w:rPr>
          <w:rFonts w:ascii="Times New Roman" w:hAnsi="Times New Roman"/>
          <w:color w:val="000000"/>
          <w:sz w:val="24"/>
          <w:szCs w:val="24"/>
        </w:rPr>
        <w:t>комплект мебели для обучающихся на 25 посадочных мест,</w:t>
      </w:r>
    </w:p>
    <w:p w14:paraId="1C34224A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1647E4">
        <w:rPr>
          <w:rFonts w:ascii="Times New Roman" w:hAnsi="Times New Roman"/>
          <w:color w:val="000000"/>
          <w:sz w:val="24"/>
          <w:szCs w:val="24"/>
        </w:rPr>
        <w:t>маркерная доска,</w:t>
      </w:r>
    </w:p>
    <w:p w14:paraId="17143B24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1647E4">
        <w:rPr>
          <w:rFonts w:ascii="Times New Roman" w:hAnsi="Times New Roman"/>
          <w:color w:val="000000"/>
          <w:sz w:val="24"/>
          <w:szCs w:val="24"/>
        </w:rPr>
        <w:t xml:space="preserve">автоматизированные рабочие места на 14 обучающихся, </w:t>
      </w:r>
    </w:p>
    <w:p w14:paraId="7E2D87C6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1647E4">
        <w:rPr>
          <w:rFonts w:ascii="Times New Roman" w:hAnsi="Times New Roman"/>
          <w:color w:val="000000"/>
          <w:sz w:val="24"/>
          <w:szCs w:val="24"/>
        </w:rPr>
        <w:t xml:space="preserve">автоматизированное рабочее место преподавателя, </w:t>
      </w:r>
    </w:p>
    <w:p w14:paraId="33BEC3DF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1647E4">
        <w:rPr>
          <w:rFonts w:ascii="Times New Roman" w:hAnsi="Times New Roman"/>
          <w:color w:val="000000"/>
          <w:sz w:val="24"/>
          <w:szCs w:val="24"/>
        </w:rPr>
        <w:t>сервер (удаленно),</w:t>
      </w:r>
    </w:p>
    <w:p w14:paraId="386D0F1D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1647E4">
        <w:rPr>
          <w:rFonts w:ascii="Times New Roman" w:hAnsi="Times New Roman"/>
          <w:color w:val="000000"/>
          <w:sz w:val="24"/>
          <w:szCs w:val="24"/>
        </w:rPr>
        <w:t xml:space="preserve">мультимедиа-проектор, </w:t>
      </w:r>
    </w:p>
    <w:p w14:paraId="4AE9A1DA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1647E4">
        <w:rPr>
          <w:rFonts w:ascii="Times New Roman" w:hAnsi="Times New Roman"/>
          <w:color w:val="000000"/>
          <w:sz w:val="24"/>
          <w:szCs w:val="24"/>
        </w:rPr>
        <w:t>экран настенный,</w:t>
      </w:r>
    </w:p>
    <w:p w14:paraId="7FF30B9F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1647E4">
        <w:rPr>
          <w:rFonts w:ascii="Times New Roman" w:hAnsi="Times New Roman"/>
          <w:color w:val="000000"/>
          <w:sz w:val="24"/>
          <w:szCs w:val="24"/>
        </w:rPr>
        <w:t xml:space="preserve">тематические стенды, </w:t>
      </w:r>
    </w:p>
    <w:p w14:paraId="2A11D464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1647E4">
        <w:rPr>
          <w:rFonts w:ascii="Times New Roman" w:hAnsi="Times New Roman"/>
          <w:bCs/>
          <w:color w:val="000000"/>
          <w:sz w:val="24"/>
          <w:szCs w:val="24"/>
        </w:rPr>
        <w:t>комплект</w:t>
      </w:r>
      <w:r w:rsidRPr="001647E4">
        <w:rPr>
          <w:rFonts w:ascii="Times New Roman" w:hAnsi="Times New Roman"/>
          <w:color w:val="000000"/>
          <w:sz w:val="24"/>
          <w:szCs w:val="24"/>
        </w:rPr>
        <w:t xml:space="preserve"> учебно-методической документации,</w:t>
      </w:r>
    </w:p>
    <w:p w14:paraId="090DBD19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647E4">
        <w:rPr>
          <w:rFonts w:ascii="Times New Roman" w:hAnsi="Times New Roman"/>
          <w:bCs/>
          <w:color w:val="000000"/>
          <w:sz w:val="24"/>
          <w:szCs w:val="24"/>
        </w:rPr>
        <w:t>комплект учебников (учебных пособий),</w:t>
      </w:r>
    </w:p>
    <w:p w14:paraId="6F1C2778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647E4">
        <w:rPr>
          <w:rFonts w:ascii="Times New Roman" w:hAnsi="Times New Roman"/>
          <w:bCs/>
          <w:color w:val="000000"/>
          <w:sz w:val="24"/>
          <w:szCs w:val="24"/>
        </w:rPr>
        <w:t>лабораторный комплекс «персональный компьютер».</w:t>
      </w:r>
    </w:p>
    <w:p w14:paraId="26231A0F" w14:textId="77777777" w:rsidR="0081239F" w:rsidRPr="001647E4" w:rsidRDefault="0081239F" w:rsidP="001647E4">
      <w:pPr>
        <w:tabs>
          <w:tab w:val="left" w:pos="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47E4">
        <w:rPr>
          <w:rFonts w:ascii="Times New Roman" w:hAnsi="Times New Roman"/>
          <w:sz w:val="24"/>
          <w:szCs w:val="24"/>
        </w:rPr>
        <w:t>Программное обеспечение:</w:t>
      </w:r>
    </w:p>
    <w:p w14:paraId="2BAB87D8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MicrosoftWindows</w:t>
      </w:r>
      <w:proofErr w:type="spellEnd"/>
      <w:r w:rsidRPr="001647E4">
        <w:rPr>
          <w:rFonts w:ascii="Times New Roman" w:hAnsi="Times New Roman"/>
          <w:color w:val="000000"/>
          <w:sz w:val="24"/>
          <w:szCs w:val="24"/>
        </w:rPr>
        <w:t xml:space="preserve"> 10 (лицензия №61046615, авторизованный номер лицензиата 91049631</w:t>
      </w:r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ZZE</w:t>
      </w:r>
      <w:r w:rsidRPr="001647E4">
        <w:rPr>
          <w:rFonts w:ascii="Times New Roman" w:hAnsi="Times New Roman"/>
          <w:color w:val="000000"/>
          <w:sz w:val="24"/>
          <w:szCs w:val="24"/>
        </w:rPr>
        <w:t>1410),</w:t>
      </w:r>
    </w:p>
    <w:p w14:paraId="6E872D80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MicrosoftOffice</w:t>
      </w:r>
      <w:proofErr w:type="spellEnd"/>
      <w:r w:rsidRPr="001647E4">
        <w:rPr>
          <w:rFonts w:ascii="Times New Roman" w:hAnsi="Times New Roman"/>
          <w:color w:val="000000"/>
          <w:sz w:val="24"/>
          <w:szCs w:val="24"/>
        </w:rPr>
        <w:t xml:space="preserve"> 2007 (лицензия №</w:t>
      </w:r>
      <w:r w:rsidRPr="001647E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42322823),</w:t>
      </w:r>
    </w:p>
    <w:p w14:paraId="52E98501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 xml:space="preserve">PN KL 4851RATFQ Kaspersky </w:t>
      </w:r>
      <w:proofErr w:type="spellStart"/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WorkSpace</w:t>
      </w:r>
      <w:proofErr w:type="spellEnd"/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 xml:space="preserve"> Security Russian Edition. 250-499 User </w:t>
      </w:r>
      <w:proofErr w:type="gramStart"/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1 year</w:t>
      </w:r>
      <w:proofErr w:type="gramEnd"/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 xml:space="preserve"> Educational Renewal License (</w:t>
      </w:r>
      <w:r w:rsidRPr="001647E4">
        <w:rPr>
          <w:rFonts w:ascii="Times New Roman" w:hAnsi="Times New Roman"/>
          <w:color w:val="000000"/>
          <w:sz w:val="24"/>
          <w:szCs w:val="24"/>
        </w:rPr>
        <w:t>Лицензионное</w:t>
      </w:r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1647E4">
        <w:rPr>
          <w:rFonts w:ascii="Times New Roman" w:hAnsi="Times New Roman"/>
          <w:color w:val="000000"/>
          <w:sz w:val="24"/>
          <w:szCs w:val="24"/>
        </w:rPr>
        <w:t>соглашение</w:t>
      </w:r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 xml:space="preserve"> № </w:t>
      </w:r>
      <w:r w:rsidRPr="001647E4">
        <w:rPr>
          <w:rFonts w:ascii="Times New Roman" w:hAnsi="Times New Roman"/>
          <w:color w:val="000000"/>
          <w:sz w:val="24"/>
          <w:szCs w:val="24"/>
        </w:rPr>
        <w:t>ДОА</w:t>
      </w:r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300419/1-1/175),</w:t>
      </w:r>
    </w:p>
    <w:p w14:paraId="63A05ACB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EclipseIDEforJavaEEDevelopers</w:t>
      </w:r>
      <w:proofErr w:type="spellEnd"/>
      <w:r w:rsidRPr="001647E4">
        <w:rPr>
          <w:rFonts w:ascii="Times New Roman" w:hAnsi="Times New Roman"/>
          <w:color w:val="000000"/>
          <w:sz w:val="24"/>
          <w:szCs w:val="24"/>
        </w:rPr>
        <w:t xml:space="preserve"> (свободно распространяемое программное обеспечение) </w:t>
      </w:r>
      <w:hyperlink r:id="rId11" w:history="1"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https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://</w:t>
        </w:r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www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.</w:t>
        </w:r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eclipse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.</w:t>
        </w:r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org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/</w:t>
        </w:r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downloads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/</w:t>
        </w:r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packages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/</w:t>
        </w:r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release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/</w:t>
        </w:r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neon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/1/</w:t>
        </w:r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eclipse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-</w:t>
        </w:r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ide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-</w:t>
        </w:r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java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-</w:t>
        </w:r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developers</w:t>
        </w:r>
      </w:hyperlink>
    </w:p>
    <w:p w14:paraId="19C7F903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1647E4">
        <w:rPr>
          <w:rFonts w:ascii="Times New Roman" w:hAnsi="Times New Roman"/>
          <w:color w:val="000000"/>
          <w:sz w:val="24"/>
          <w:szCs w:val="24"/>
        </w:rPr>
        <w:t>.</w:t>
      </w:r>
      <w:proofErr w:type="spellStart"/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NETFrameworkJDK</w:t>
      </w:r>
      <w:proofErr w:type="spellEnd"/>
      <w:proofErr w:type="gramEnd"/>
      <w:r w:rsidRPr="001647E4">
        <w:rPr>
          <w:rFonts w:ascii="Times New Roman" w:hAnsi="Times New Roman"/>
          <w:color w:val="000000"/>
          <w:sz w:val="24"/>
          <w:szCs w:val="24"/>
        </w:rPr>
        <w:t xml:space="preserve"> 8 (свободно распространяемое программное обеспечение) </w:t>
      </w:r>
      <w:hyperlink r:id="rId12" w:history="1"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https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://</w:t>
        </w:r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www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.</w:t>
        </w:r>
        <w:proofErr w:type="spellStart"/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microsoft</w:t>
        </w:r>
        <w:proofErr w:type="spellEnd"/>
        <w:r w:rsidRPr="001647E4">
          <w:rPr>
            <w:rFonts w:ascii="Times New Roman" w:hAnsi="Times New Roman"/>
            <w:color w:val="000000"/>
            <w:sz w:val="24"/>
            <w:szCs w:val="24"/>
          </w:rPr>
          <w:t>.</w:t>
        </w:r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com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/</w:t>
        </w:r>
        <w:proofErr w:type="spellStart"/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ru</w:t>
        </w:r>
        <w:proofErr w:type="spellEnd"/>
        <w:r w:rsidRPr="001647E4">
          <w:rPr>
            <w:rFonts w:ascii="Times New Roman" w:hAnsi="Times New Roman"/>
            <w:color w:val="000000"/>
            <w:sz w:val="24"/>
            <w:szCs w:val="24"/>
          </w:rPr>
          <w:t>-</w:t>
        </w:r>
        <w:proofErr w:type="spellStart"/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ru</w:t>
        </w:r>
        <w:proofErr w:type="spellEnd"/>
        <w:r w:rsidRPr="001647E4">
          <w:rPr>
            <w:rFonts w:ascii="Times New Roman" w:hAnsi="Times New Roman"/>
            <w:color w:val="000000"/>
            <w:sz w:val="24"/>
            <w:szCs w:val="24"/>
          </w:rPr>
          <w:t>/</w:t>
        </w:r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search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?</w:t>
        </w:r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q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=.</w:t>
        </w:r>
        <w:proofErr w:type="spellStart"/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NETFramework</w:t>
        </w:r>
        <w:proofErr w:type="spellEnd"/>
      </w:hyperlink>
    </w:p>
    <w:p w14:paraId="27A8A4B5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MicrosoftSQLServerExpressEdition</w:t>
      </w:r>
      <w:proofErr w:type="spellEnd"/>
      <w:r w:rsidRPr="001647E4">
        <w:rPr>
          <w:rFonts w:ascii="Times New Roman" w:hAnsi="Times New Roman"/>
          <w:color w:val="000000"/>
          <w:sz w:val="24"/>
          <w:szCs w:val="24"/>
        </w:rPr>
        <w:t xml:space="preserve"> 9 (свободно распространяемое программное обеспечение)</w:t>
      </w:r>
      <w:hyperlink r:id="rId13" w:history="1">
        <w:r w:rsidRPr="001647E4">
          <w:rPr>
            <w:rFonts w:ascii="Times New Roman" w:hAnsi="Times New Roman"/>
            <w:sz w:val="24"/>
            <w:szCs w:val="24"/>
            <w:lang w:val="en-US"/>
          </w:rPr>
          <w:t>https</w:t>
        </w:r>
        <w:r w:rsidRPr="001647E4">
          <w:rPr>
            <w:rFonts w:ascii="Times New Roman" w:hAnsi="Times New Roman"/>
            <w:sz w:val="24"/>
            <w:szCs w:val="24"/>
          </w:rPr>
          <w:t>://</w:t>
        </w:r>
        <w:r w:rsidRPr="001647E4">
          <w:rPr>
            <w:rFonts w:ascii="Times New Roman" w:hAnsi="Times New Roman"/>
            <w:sz w:val="24"/>
            <w:szCs w:val="24"/>
            <w:lang w:val="en-US"/>
          </w:rPr>
          <w:t>www</w:t>
        </w:r>
        <w:r w:rsidRPr="001647E4">
          <w:rPr>
            <w:rFonts w:ascii="Times New Roman" w:hAnsi="Times New Roman"/>
            <w:sz w:val="24"/>
            <w:szCs w:val="24"/>
          </w:rPr>
          <w:t>.</w:t>
        </w:r>
        <w:proofErr w:type="spellStart"/>
        <w:r w:rsidRPr="001647E4">
          <w:rPr>
            <w:rFonts w:ascii="Times New Roman" w:hAnsi="Times New Roman"/>
            <w:sz w:val="24"/>
            <w:szCs w:val="24"/>
            <w:lang w:val="en-US"/>
          </w:rPr>
          <w:t>microsoft</w:t>
        </w:r>
        <w:proofErr w:type="spellEnd"/>
        <w:r w:rsidRPr="001647E4">
          <w:rPr>
            <w:rFonts w:ascii="Times New Roman" w:hAnsi="Times New Roman"/>
            <w:sz w:val="24"/>
            <w:szCs w:val="24"/>
          </w:rPr>
          <w:t>.</w:t>
        </w:r>
        <w:r w:rsidRPr="001647E4">
          <w:rPr>
            <w:rFonts w:ascii="Times New Roman" w:hAnsi="Times New Roman"/>
            <w:sz w:val="24"/>
            <w:szCs w:val="24"/>
            <w:lang w:val="en-US"/>
          </w:rPr>
          <w:t>com</w:t>
        </w:r>
        <w:r w:rsidRPr="001647E4">
          <w:rPr>
            <w:rFonts w:ascii="Times New Roman" w:hAnsi="Times New Roman"/>
            <w:sz w:val="24"/>
            <w:szCs w:val="24"/>
          </w:rPr>
          <w:t>/</w:t>
        </w:r>
        <w:proofErr w:type="spellStart"/>
        <w:r w:rsidRPr="001647E4">
          <w:rPr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1647E4">
          <w:rPr>
            <w:rFonts w:ascii="Times New Roman" w:hAnsi="Times New Roman"/>
            <w:sz w:val="24"/>
            <w:szCs w:val="24"/>
          </w:rPr>
          <w:t>-</w:t>
        </w:r>
        <w:proofErr w:type="spellStart"/>
        <w:r w:rsidRPr="001647E4">
          <w:rPr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1647E4">
          <w:rPr>
            <w:rFonts w:ascii="Times New Roman" w:hAnsi="Times New Roman"/>
            <w:sz w:val="24"/>
            <w:szCs w:val="24"/>
          </w:rPr>
          <w:t>/</w:t>
        </w:r>
        <w:r w:rsidRPr="001647E4">
          <w:rPr>
            <w:rFonts w:ascii="Times New Roman" w:hAnsi="Times New Roman"/>
            <w:sz w:val="24"/>
            <w:szCs w:val="24"/>
            <w:lang w:val="en-US"/>
          </w:rPr>
          <w:t>search</w:t>
        </w:r>
        <w:r w:rsidRPr="001647E4">
          <w:rPr>
            <w:rFonts w:ascii="Times New Roman" w:hAnsi="Times New Roman"/>
            <w:sz w:val="24"/>
            <w:szCs w:val="24"/>
          </w:rPr>
          <w:t>?</w:t>
        </w:r>
        <w:r w:rsidRPr="001647E4">
          <w:rPr>
            <w:rFonts w:ascii="Times New Roman" w:hAnsi="Times New Roman"/>
            <w:sz w:val="24"/>
            <w:szCs w:val="24"/>
            <w:lang w:val="en-US"/>
          </w:rPr>
          <w:t>q</w:t>
        </w:r>
        <w:r w:rsidRPr="001647E4">
          <w:rPr>
            <w:rFonts w:ascii="Times New Roman" w:hAnsi="Times New Roman"/>
            <w:sz w:val="24"/>
            <w:szCs w:val="24"/>
          </w:rPr>
          <w:t>=</w:t>
        </w:r>
        <w:r w:rsidRPr="001647E4">
          <w:rPr>
            <w:rFonts w:ascii="Times New Roman" w:hAnsi="Times New Roman"/>
            <w:sz w:val="24"/>
            <w:szCs w:val="24"/>
            <w:lang w:val="en-US"/>
          </w:rPr>
          <w:t>Microsoft</w:t>
        </w:r>
        <w:r w:rsidRPr="001647E4">
          <w:rPr>
            <w:rFonts w:ascii="Times New Roman" w:hAnsi="Times New Roman"/>
            <w:sz w:val="24"/>
            <w:szCs w:val="24"/>
          </w:rPr>
          <w:t>+</w:t>
        </w:r>
        <w:r w:rsidRPr="001647E4">
          <w:rPr>
            <w:rFonts w:ascii="Times New Roman" w:hAnsi="Times New Roman"/>
            <w:sz w:val="24"/>
            <w:szCs w:val="24"/>
            <w:lang w:val="en-US"/>
          </w:rPr>
          <w:t>SQL</w:t>
        </w:r>
        <w:r w:rsidRPr="001647E4">
          <w:rPr>
            <w:rFonts w:ascii="Times New Roman" w:hAnsi="Times New Roman"/>
            <w:sz w:val="24"/>
            <w:szCs w:val="24"/>
          </w:rPr>
          <w:t>+</w:t>
        </w:r>
        <w:r w:rsidRPr="001647E4">
          <w:rPr>
            <w:rFonts w:ascii="Times New Roman" w:hAnsi="Times New Roman"/>
            <w:sz w:val="24"/>
            <w:szCs w:val="24"/>
            <w:lang w:val="en-US"/>
          </w:rPr>
          <w:t>Server</w:t>
        </w:r>
        <w:r w:rsidRPr="001647E4">
          <w:rPr>
            <w:rFonts w:ascii="Times New Roman" w:hAnsi="Times New Roman"/>
            <w:sz w:val="24"/>
            <w:szCs w:val="24"/>
          </w:rPr>
          <w:t>+</w:t>
        </w:r>
        <w:r w:rsidRPr="001647E4">
          <w:rPr>
            <w:rFonts w:ascii="Times New Roman" w:hAnsi="Times New Roman"/>
            <w:sz w:val="24"/>
            <w:szCs w:val="24"/>
            <w:lang w:val="en-US"/>
          </w:rPr>
          <w:t>Express</w:t>
        </w:r>
        <w:r w:rsidRPr="001647E4">
          <w:rPr>
            <w:rFonts w:ascii="Times New Roman" w:hAnsi="Times New Roman"/>
            <w:sz w:val="24"/>
            <w:szCs w:val="24"/>
          </w:rPr>
          <w:t>+</w:t>
        </w:r>
        <w:r w:rsidRPr="001647E4">
          <w:rPr>
            <w:rFonts w:ascii="Times New Roman" w:hAnsi="Times New Roman"/>
            <w:sz w:val="24"/>
            <w:szCs w:val="24"/>
            <w:lang w:val="en-US"/>
          </w:rPr>
          <w:t>Edition</w:t>
        </w:r>
      </w:hyperlink>
    </w:p>
    <w:p w14:paraId="0BC38B93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MySQLInstallerforWindows</w:t>
      </w:r>
      <w:proofErr w:type="spellEnd"/>
      <w:r w:rsidRPr="001647E4">
        <w:rPr>
          <w:rFonts w:ascii="Times New Roman" w:hAnsi="Times New Roman"/>
          <w:color w:val="000000"/>
          <w:sz w:val="24"/>
          <w:szCs w:val="24"/>
        </w:rPr>
        <w:t xml:space="preserve"> (свободно распространяемое программное обеспечение) </w:t>
      </w:r>
      <w:hyperlink r:id="rId14" w:history="1">
        <w:r w:rsidRPr="001647E4">
          <w:rPr>
            <w:rFonts w:ascii="Times New Roman" w:hAnsi="Times New Roman"/>
            <w:color w:val="000000"/>
            <w:sz w:val="24"/>
            <w:szCs w:val="24"/>
          </w:rPr>
          <w:t>https://dev.mysql.com/downloads/installer/</w:t>
        </w:r>
      </w:hyperlink>
    </w:p>
    <w:p w14:paraId="67CE3561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NetBeans</w:t>
      </w:r>
      <w:r w:rsidRPr="001647E4">
        <w:rPr>
          <w:rFonts w:ascii="Times New Roman" w:hAnsi="Times New Roman"/>
          <w:color w:val="000000"/>
          <w:sz w:val="24"/>
          <w:szCs w:val="24"/>
        </w:rPr>
        <w:t xml:space="preserve"> (свободно распространяемое программное обеспечение) </w:t>
      </w:r>
      <w:hyperlink r:id="rId15" w:history="1"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https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://</w:t>
        </w:r>
        <w:proofErr w:type="spellStart"/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netbeans</w:t>
        </w:r>
        <w:proofErr w:type="spellEnd"/>
        <w:r w:rsidRPr="001647E4">
          <w:rPr>
            <w:rFonts w:ascii="Times New Roman" w:hAnsi="Times New Roman"/>
            <w:color w:val="000000"/>
            <w:sz w:val="24"/>
            <w:szCs w:val="24"/>
          </w:rPr>
          <w:t>.</w:t>
        </w:r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org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/</w:t>
        </w:r>
      </w:hyperlink>
    </w:p>
    <w:p w14:paraId="6CE2C62B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MicrosoftSQLServerJavaConnector</w:t>
      </w:r>
      <w:proofErr w:type="spellEnd"/>
      <w:r w:rsidRPr="001647E4">
        <w:rPr>
          <w:rFonts w:ascii="Times New Roman" w:hAnsi="Times New Roman"/>
          <w:color w:val="000000"/>
          <w:sz w:val="24"/>
          <w:szCs w:val="24"/>
        </w:rPr>
        <w:t xml:space="preserve"> (свободно распространяемое программное обеспечение) </w:t>
      </w:r>
      <w:hyperlink r:id="rId16" w:history="1">
        <w:r w:rsidRPr="001647E4">
          <w:rPr>
            <w:rFonts w:ascii="Times New Roman" w:hAnsi="Times New Roman"/>
            <w:color w:val="000000"/>
            <w:sz w:val="24"/>
            <w:szCs w:val="24"/>
          </w:rPr>
          <w:t>https://docs.microsoft.com/ru-ru/sql/connect/jdbc/download-microsoft-jdbc-driver-for-sql-server?view=sql-server-ver15</w:t>
        </w:r>
      </w:hyperlink>
    </w:p>
    <w:p w14:paraId="52D94A18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AndroidStudio</w:t>
      </w:r>
      <w:proofErr w:type="spellEnd"/>
      <w:r w:rsidRPr="001647E4">
        <w:rPr>
          <w:rFonts w:ascii="Times New Roman" w:hAnsi="Times New Roman"/>
          <w:color w:val="000000"/>
          <w:sz w:val="24"/>
          <w:szCs w:val="24"/>
        </w:rPr>
        <w:t xml:space="preserve"> (свободно распространяемое программное обеспечение)  </w:t>
      </w:r>
      <w:hyperlink r:id="rId17" w:history="1">
        <w:r w:rsidRPr="001647E4">
          <w:rPr>
            <w:rFonts w:ascii="Times New Roman" w:hAnsi="Times New Roman"/>
            <w:color w:val="000000"/>
            <w:sz w:val="24"/>
            <w:szCs w:val="24"/>
          </w:rPr>
          <w:t>https://androidstudio.ru/</w:t>
        </w:r>
      </w:hyperlink>
    </w:p>
    <w:p w14:paraId="74FC58E7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IntelliJIDEA</w:t>
      </w:r>
      <w:proofErr w:type="spellEnd"/>
      <w:r w:rsidRPr="001647E4">
        <w:rPr>
          <w:rFonts w:ascii="Times New Roman" w:hAnsi="Times New Roman"/>
          <w:color w:val="000000"/>
          <w:sz w:val="24"/>
          <w:szCs w:val="24"/>
        </w:rPr>
        <w:t xml:space="preserve"> 9 (свободно распространяемое программное обеспечение) </w:t>
      </w:r>
      <w:hyperlink r:id="rId18" w:anchor="type=ide" w:history="1"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https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://</w:t>
        </w:r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www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.</w:t>
        </w:r>
        <w:proofErr w:type="spellStart"/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jetbrains</w:t>
        </w:r>
        <w:proofErr w:type="spellEnd"/>
        <w:r w:rsidRPr="001647E4">
          <w:rPr>
            <w:rFonts w:ascii="Times New Roman" w:hAnsi="Times New Roman"/>
            <w:color w:val="000000"/>
            <w:sz w:val="24"/>
            <w:szCs w:val="24"/>
          </w:rPr>
          <w:t>.</w:t>
        </w:r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com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/</w:t>
        </w:r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products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.</w:t>
        </w:r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html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#</w:t>
        </w:r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type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=</w:t>
        </w:r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ide</w:t>
        </w:r>
      </w:hyperlink>
    </w:p>
    <w:p w14:paraId="0FEB7C20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Visual Studio Community (</w:t>
      </w:r>
      <w:proofErr w:type="spellStart"/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Бесплатная</w:t>
      </w:r>
      <w:proofErr w:type="spellEnd"/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версия</w:t>
      </w:r>
      <w:proofErr w:type="spellEnd"/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)</w:t>
      </w:r>
    </w:p>
    <w:p w14:paraId="580581CF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SQL Server Management Studio (</w:t>
      </w:r>
      <w:proofErr w:type="spellStart"/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Бесплатная</w:t>
      </w:r>
      <w:proofErr w:type="spellEnd"/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версия</w:t>
      </w:r>
      <w:proofErr w:type="spellEnd"/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)</w:t>
      </w:r>
    </w:p>
    <w:p w14:paraId="6651C627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proofErr w:type="spellStart"/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Embarcodero</w:t>
      </w:r>
      <w:proofErr w:type="spellEnd"/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 xml:space="preserve"> Delphi. Community (</w:t>
      </w:r>
      <w:proofErr w:type="spellStart"/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Бесплатная</w:t>
      </w:r>
      <w:proofErr w:type="spellEnd"/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версия</w:t>
      </w:r>
      <w:proofErr w:type="spellEnd"/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),</w:t>
      </w:r>
    </w:p>
    <w:p w14:paraId="6A2BABD8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Lazarus</w:t>
      </w:r>
      <w:r w:rsidRPr="001647E4">
        <w:rPr>
          <w:rFonts w:ascii="Times New Roman" w:hAnsi="Times New Roman"/>
          <w:color w:val="000000"/>
          <w:sz w:val="24"/>
          <w:szCs w:val="24"/>
        </w:rPr>
        <w:t xml:space="preserve"> (свободно распространяемое программное обеспечение),</w:t>
      </w:r>
    </w:p>
    <w:p w14:paraId="286C69F7" w14:textId="6221683E" w:rsidR="0081239F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ABCPascal</w:t>
      </w:r>
      <w:proofErr w:type="spellEnd"/>
      <w:r w:rsidRPr="00110CA2">
        <w:rPr>
          <w:rFonts w:ascii="Times New Roman" w:hAnsi="Times New Roman"/>
          <w:color w:val="000000"/>
          <w:sz w:val="24"/>
          <w:szCs w:val="24"/>
        </w:rPr>
        <w:t xml:space="preserve"> (свободно распространяемое программное обеспечение).</w:t>
      </w:r>
    </w:p>
    <w:p w14:paraId="36A8EB04" w14:textId="094CBFCA" w:rsidR="0060530A" w:rsidRDefault="0060530A" w:rsidP="0060530A">
      <w:pPr>
        <w:tabs>
          <w:tab w:val="left" w:pos="276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06658DC" w14:textId="226B7B68" w:rsidR="0060530A" w:rsidRDefault="0060530A" w:rsidP="0060530A">
      <w:pPr>
        <w:tabs>
          <w:tab w:val="left" w:pos="276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06A1B40" w14:textId="77777777" w:rsidR="00D20CF7" w:rsidRPr="00110CA2" w:rsidRDefault="00D20CF7" w:rsidP="0060530A">
      <w:pPr>
        <w:tabs>
          <w:tab w:val="left" w:pos="276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22A032B" w14:textId="77777777" w:rsidR="0081239F" w:rsidRDefault="0081239F" w:rsidP="00D20CF7">
      <w:pPr>
        <w:suppressAutoHyphens/>
        <w:spacing w:after="200" w:line="276" w:lineRule="auto"/>
        <w:ind w:firstLine="709"/>
        <w:rPr>
          <w:rFonts w:ascii="Times New Roman" w:eastAsia="PMingLiU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PMingLiU" w:hAnsi="Times New Roman"/>
          <w:b/>
          <w:bCs/>
          <w:sz w:val="24"/>
          <w:szCs w:val="24"/>
          <w:lang w:eastAsia="ru-RU"/>
        </w:rPr>
        <w:lastRenderedPageBreak/>
        <w:t>3.2. Информационное обеспечение реализации программы</w:t>
      </w:r>
    </w:p>
    <w:p w14:paraId="00C86BAE" w14:textId="77777777" w:rsidR="0081239F" w:rsidRDefault="0081239F" w:rsidP="005D4C9B">
      <w:pPr>
        <w:suppressAutoHyphens/>
        <w:spacing w:after="200" w:line="276" w:lineRule="auto"/>
        <w:ind w:firstLine="708"/>
        <w:jc w:val="both"/>
        <w:rPr>
          <w:rFonts w:ascii="Times New Roman" w:eastAsia="PMingLiU" w:hAnsi="Times New Roman"/>
          <w:sz w:val="24"/>
          <w:szCs w:val="24"/>
          <w:lang w:eastAsia="ru-RU"/>
        </w:rPr>
      </w:pPr>
      <w:r>
        <w:rPr>
          <w:rFonts w:ascii="Times New Roman" w:eastAsia="PMingLiU" w:hAnsi="Times New Roman"/>
          <w:bCs/>
          <w:sz w:val="24"/>
          <w:szCs w:val="24"/>
          <w:lang w:eastAsia="ru-RU"/>
        </w:rPr>
        <w:t>Для реализации программы библиотечный фонд имеет п</w:t>
      </w:r>
      <w:r>
        <w:rPr>
          <w:rFonts w:ascii="Times New Roman" w:eastAsia="PMingLiU" w:hAnsi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14:paraId="23D7AAA2" w14:textId="77777777" w:rsidR="0081239F" w:rsidRPr="00FC273A" w:rsidRDefault="0081239F" w:rsidP="00FC273A">
      <w:pPr>
        <w:spacing w:after="200" w:line="276" w:lineRule="auto"/>
        <w:contextualSpacing/>
        <w:jc w:val="center"/>
        <w:rPr>
          <w:rFonts w:ascii="Times New Roman" w:eastAsia="PMingLiU" w:hAnsi="Times New Roman"/>
          <w:b/>
          <w:bCs/>
          <w:sz w:val="24"/>
          <w:szCs w:val="24"/>
          <w:lang w:eastAsia="ru-RU"/>
        </w:rPr>
      </w:pPr>
      <w:r w:rsidRPr="00FC273A">
        <w:rPr>
          <w:rFonts w:ascii="Times New Roman" w:eastAsia="PMingLiU" w:hAnsi="Times New Roman"/>
          <w:b/>
          <w:bCs/>
          <w:sz w:val="24"/>
          <w:szCs w:val="24"/>
          <w:lang w:eastAsia="ru-RU"/>
        </w:rPr>
        <w:t>Основные источники</w:t>
      </w:r>
    </w:p>
    <w:p w14:paraId="23B9DA14" w14:textId="77777777" w:rsidR="0081239F" w:rsidRDefault="0081239F" w:rsidP="00FC273A">
      <w:pPr>
        <w:spacing w:after="0" w:line="276" w:lineRule="auto"/>
        <w:contextualSpacing/>
        <w:rPr>
          <w:rFonts w:ascii="Times New Roman" w:eastAsia="PMingLiU" w:hAnsi="Times New Roman"/>
          <w:b/>
          <w:bCs/>
          <w:sz w:val="24"/>
          <w:szCs w:val="24"/>
          <w:lang w:eastAsia="ru-RU"/>
        </w:rPr>
      </w:pPr>
      <w:bookmarkStart w:id="10" w:name="_Hlk53607466"/>
      <w:r>
        <w:rPr>
          <w:rFonts w:ascii="Times New Roman" w:eastAsia="PMingLiU" w:hAnsi="Times New Roman"/>
          <w:b/>
          <w:bCs/>
          <w:sz w:val="24"/>
          <w:szCs w:val="24"/>
          <w:lang w:eastAsia="ru-RU"/>
        </w:rPr>
        <w:t>3.2.2. Электронные издания (электронные ресурсы):</w:t>
      </w:r>
    </w:p>
    <w:p w14:paraId="2BEFEC59" w14:textId="76320630" w:rsidR="0081239F" w:rsidRPr="0002283D" w:rsidRDefault="0081239F" w:rsidP="001647E4">
      <w:pPr>
        <w:pStyle w:val="af"/>
        <w:numPr>
          <w:ilvl w:val="0"/>
          <w:numId w:val="44"/>
        </w:numPr>
        <w:ind w:left="0" w:firstLine="0"/>
        <w:jc w:val="both"/>
        <w:rPr>
          <w:rFonts w:ascii="Times New Roman" w:eastAsia="PMingLiU" w:hAnsi="Times New Roman"/>
          <w:color w:val="000000"/>
          <w:sz w:val="24"/>
          <w:szCs w:val="24"/>
        </w:rPr>
      </w:pPr>
      <w:r w:rsidRPr="0002283D">
        <w:rPr>
          <w:rFonts w:ascii="Times New Roman" w:eastAsia="PMingLiU" w:hAnsi="Times New Roman"/>
          <w:color w:val="000000"/>
          <w:sz w:val="24"/>
          <w:szCs w:val="24"/>
        </w:rPr>
        <w:t xml:space="preserve">Гостев, И. М.  Операционные системы: учебник и практикум для среднего профессионального образования / И. М. Гостев. — 2-е изд., </w:t>
      </w:r>
      <w:proofErr w:type="spellStart"/>
      <w:r w:rsidRPr="0002283D">
        <w:rPr>
          <w:rFonts w:ascii="Times New Roman" w:eastAsia="PMingLiU" w:hAnsi="Times New Roman"/>
          <w:color w:val="000000"/>
          <w:sz w:val="24"/>
          <w:szCs w:val="24"/>
        </w:rPr>
        <w:t>испр</w:t>
      </w:r>
      <w:proofErr w:type="spellEnd"/>
      <w:r w:rsidRPr="0002283D">
        <w:rPr>
          <w:rFonts w:ascii="Times New Roman" w:eastAsia="PMingLiU" w:hAnsi="Times New Roman"/>
          <w:color w:val="000000"/>
          <w:sz w:val="24"/>
          <w:szCs w:val="24"/>
        </w:rPr>
        <w:t xml:space="preserve">. и доп. — </w:t>
      </w:r>
      <w:proofErr w:type="gramStart"/>
      <w:r w:rsidRPr="0002283D">
        <w:rPr>
          <w:rFonts w:ascii="Times New Roman" w:eastAsia="PMingLiU" w:hAnsi="Times New Roman"/>
          <w:color w:val="000000"/>
          <w:sz w:val="24"/>
          <w:szCs w:val="24"/>
        </w:rPr>
        <w:t>Москва :</w:t>
      </w:r>
      <w:proofErr w:type="gramEnd"/>
      <w:r w:rsidRPr="0002283D">
        <w:rPr>
          <w:rFonts w:ascii="Times New Roman" w:eastAsia="PMingLiU" w:hAnsi="Times New Roman"/>
          <w:color w:val="000000"/>
          <w:sz w:val="24"/>
          <w:szCs w:val="24"/>
        </w:rPr>
        <w:t xml:space="preserve"> Издательство </w:t>
      </w:r>
      <w:proofErr w:type="spellStart"/>
      <w:r w:rsidRPr="0002283D">
        <w:rPr>
          <w:rFonts w:ascii="Times New Roman" w:eastAsia="PMingLiU" w:hAnsi="Times New Roman"/>
          <w:color w:val="000000"/>
          <w:sz w:val="24"/>
          <w:szCs w:val="24"/>
        </w:rPr>
        <w:t>Юрайт</w:t>
      </w:r>
      <w:proofErr w:type="spellEnd"/>
      <w:r w:rsidRPr="0002283D">
        <w:rPr>
          <w:rFonts w:ascii="Times New Roman" w:eastAsia="PMingLiU" w:hAnsi="Times New Roman"/>
          <w:color w:val="000000"/>
          <w:sz w:val="24"/>
          <w:szCs w:val="24"/>
        </w:rPr>
        <w:t>, 20</w:t>
      </w:r>
      <w:r w:rsidR="00886655">
        <w:rPr>
          <w:rFonts w:ascii="Times New Roman" w:eastAsia="PMingLiU" w:hAnsi="Times New Roman"/>
          <w:color w:val="000000"/>
          <w:sz w:val="24"/>
          <w:szCs w:val="24"/>
        </w:rPr>
        <w:t>22</w:t>
      </w:r>
      <w:r w:rsidRPr="0002283D">
        <w:rPr>
          <w:rFonts w:ascii="Times New Roman" w:eastAsia="PMingLiU" w:hAnsi="Times New Roman"/>
          <w:color w:val="000000"/>
          <w:sz w:val="24"/>
          <w:szCs w:val="24"/>
        </w:rPr>
        <w:t xml:space="preserve">. — 164 с. — (Профессиональное образование). — ISBN 978-5-534-04951-0. — </w:t>
      </w:r>
      <w:proofErr w:type="gramStart"/>
      <w:r w:rsidRPr="0002283D">
        <w:rPr>
          <w:rFonts w:ascii="Times New Roman" w:eastAsia="PMingLiU" w:hAnsi="Times New Roman"/>
          <w:color w:val="000000"/>
          <w:sz w:val="24"/>
          <w:szCs w:val="24"/>
        </w:rPr>
        <w:t>Текст :</w:t>
      </w:r>
      <w:proofErr w:type="gramEnd"/>
      <w:r w:rsidRPr="0002283D">
        <w:rPr>
          <w:rFonts w:ascii="Times New Roman" w:eastAsia="PMingLiU" w:hAnsi="Times New Roman"/>
          <w:color w:val="000000"/>
          <w:sz w:val="24"/>
          <w:szCs w:val="24"/>
        </w:rPr>
        <w:t xml:space="preserve"> электронный // ЭБС </w:t>
      </w:r>
      <w:proofErr w:type="spellStart"/>
      <w:r w:rsidRPr="0002283D">
        <w:rPr>
          <w:rFonts w:ascii="Times New Roman" w:eastAsia="PMingLiU" w:hAnsi="Times New Roman"/>
          <w:color w:val="000000"/>
          <w:sz w:val="24"/>
          <w:szCs w:val="24"/>
        </w:rPr>
        <w:t>Юрайт</w:t>
      </w:r>
      <w:proofErr w:type="spellEnd"/>
      <w:r w:rsidRPr="0002283D">
        <w:rPr>
          <w:rFonts w:ascii="Times New Roman" w:eastAsia="PMingLiU" w:hAnsi="Times New Roman"/>
          <w:color w:val="000000"/>
          <w:sz w:val="24"/>
          <w:szCs w:val="24"/>
        </w:rPr>
        <w:t xml:space="preserve"> [сайт]. — URL: </w:t>
      </w:r>
      <w:hyperlink r:id="rId19" w:tgtFrame="_blank" w:history="1">
        <w:r w:rsidRPr="0002283D">
          <w:rPr>
            <w:rStyle w:val="af2"/>
            <w:rFonts w:ascii="Times New Roman" w:eastAsia="PMingLiU" w:hAnsi="Times New Roman"/>
            <w:color w:val="000000"/>
            <w:sz w:val="24"/>
            <w:szCs w:val="24"/>
          </w:rPr>
          <w:t>https://urait.ru/bcode/408275</w:t>
        </w:r>
      </w:hyperlink>
    </w:p>
    <w:p w14:paraId="2E4AE192" w14:textId="77777777" w:rsidR="0081239F" w:rsidRPr="0002283D" w:rsidRDefault="0081239F" w:rsidP="001647E4">
      <w:pPr>
        <w:pStyle w:val="af"/>
        <w:numPr>
          <w:ilvl w:val="0"/>
          <w:numId w:val="44"/>
        </w:numPr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02283D">
        <w:rPr>
          <w:rFonts w:ascii="Times New Roman" w:hAnsi="Times New Roman"/>
          <w:color w:val="000000"/>
          <w:sz w:val="24"/>
          <w:szCs w:val="24"/>
        </w:rPr>
        <w:t>Партыка</w:t>
      </w:r>
      <w:proofErr w:type="spellEnd"/>
      <w:r w:rsidRPr="0002283D">
        <w:rPr>
          <w:rFonts w:ascii="Times New Roman" w:hAnsi="Times New Roman"/>
          <w:color w:val="000000"/>
          <w:sz w:val="24"/>
          <w:szCs w:val="24"/>
        </w:rPr>
        <w:t xml:space="preserve">, Т. Л. Операционные системы, среды и </w:t>
      </w:r>
      <w:proofErr w:type="gramStart"/>
      <w:r w:rsidRPr="0002283D">
        <w:rPr>
          <w:rFonts w:ascii="Times New Roman" w:hAnsi="Times New Roman"/>
          <w:color w:val="000000"/>
          <w:sz w:val="24"/>
          <w:szCs w:val="24"/>
        </w:rPr>
        <w:t>оболочки :</w:t>
      </w:r>
      <w:proofErr w:type="gramEnd"/>
      <w:r w:rsidRPr="0002283D">
        <w:rPr>
          <w:rFonts w:ascii="Times New Roman" w:hAnsi="Times New Roman"/>
          <w:color w:val="000000"/>
          <w:sz w:val="24"/>
          <w:szCs w:val="24"/>
        </w:rPr>
        <w:t xml:space="preserve"> учебное пособие / Т.Л. </w:t>
      </w:r>
      <w:proofErr w:type="spellStart"/>
      <w:r w:rsidRPr="0002283D">
        <w:rPr>
          <w:rFonts w:ascii="Times New Roman" w:hAnsi="Times New Roman"/>
          <w:color w:val="000000"/>
          <w:sz w:val="24"/>
          <w:szCs w:val="24"/>
        </w:rPr>
        <w:t>Партыка</w:t>
      </w:r>
      <w:proofErr w:type="spellEnd"/>
      <w:r w:rsidRPr="0002283D">
        <w:rPr>
          <w:rFonts w:ascii="Times New Roman" w:hAnsi="Times New Roman"/>
          <w:color w:val="000000"/>
          <w:sz w:val="24"/>
          <w:szCs w:val="24"/>
        </w:rPr>
        <w:t xml:space="preserve">, И.И. Попов. — 5-е изд., </w:t>
      </w:r>
      <w:proofErr w:type="spellStart"/>
      <w:r w:rsidRPr="0002283D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02283D">
        <w:rPr>
          <w:rFonts w:ascii="Times New Roman" w:hAnsi="Times New Roman"/>
          <w:color w:val="000000"/>
          <w:sz w:val="24"/>
          <w:szCs w:val="24"/>
        </w:rPr>
        <w:t xml:space="preserve">. и доп. — </w:t>
      </w:r>
      <w:proofErr w:type="gramStart"/>
      <w:r w:rsidRPr="0002283D">
        <w:rPr>
          <w:rFonts w:ascii="Times New Roman" w:hAnsi="Times New Roman"/>
          <w:color w:val="000000"/>
          <w:sz w:val="24"/>
          <w:szCs w:val="24"/>
        </w:rPr>
        <w:t>Москва :</w:t>
      </w:r>
      <w:proofErr w:type="gramEnd"/>
      <w:r w:rsidRPr="0002283D">
        <w:rPr>
          <w:rFonts w:ascii="Times New Roman" w:hAnsi="Times New Roman"/>
          <w:color w:val="000000"/>
          <w:sz w:val="24"/>
          <w:szCs w:val="24"/>
        </w:rPr>
        <w:t xml:space="preserve"> ФОРУМ : ИНФРА-М, 2021. — 560 с. — (Среднее профессиональное образование). - ISBN 978-5-00091-501-1. - </w:t>
      </w:r>
      <w:proofErr w:type="gramStart"/>
      <w:r w:rsidRPr="0002283D">
        <w:rPr>
          <w:rFonts w:ascii="Times New Roman" w:hAnsi="Times New Roman"/>
          <w:color w:val="000000"/>
          <w:sz w:val="24"/>
          <w:szCs w:val="24"/>
        </w:rPr>
        <w:t>Текст :</w:t>
      </w:r>
      <w:proofErr w:type="gramEnd"/>
      <w:r w:rsidRPr="0002283D">
        <w:rPr>
          <w:rFonts w:ascii="Times New Roman" w:hAnsi="Times New Roman"/>
          <w:color w:val="000000"/>
          <w:sz w:val="24"/>
          <w:szCs w:val="24"/>
        </w:rPr>
        <w:t xml:space="preserve"> электронный. - URL: </w:t>
      </w:r>
      <w:hyperlink r:id="rId20" w:history="1">
        <w:r w:rsidRPr="0002283D">
          <w:rPr>
            <w:rStyle w:val="af2"/>
            <w:rFonts w:ascii="Times New Roman" w:hAnsi="Times New Roman"/>
            <w:color w:val="000000"/>
            <w:sz w:val="24"/>
            <w:szCs w:val="24"/>
          </w:rPr>
          <w:t>https://znanium.com/catalog/product/1189335</w:t>
        </w:r>
      </w:hyperlink>
    </w:p>
    <w:p w14:paraId="09BC67F6" w14:textId="77777777" w:rsidR="0081239F" w:rsidRDefault="0081239F" w:rsidP="001647E4">
      <w:pPr>
        <w:pStyle w:val="af"/>
        <w:numPr>
          <w:ilvl w:val="0"/>
          <w:numId w:val="44"/>
        </w:numPr>
        <w:ind w:left="0" w:firstLine="0"/>
        <w:jc w:val="both"/>
        <w:rPr>
          <w:rFonts w:ascii="Times New Roman" w:eastAsia="PMingLiU" w:hAnsi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PMingLiU" w:hAnsi="Times New Roman"/>
          <w:color w:val="000000"/>
          <w:sz w:val="24"/>
          <w:szCs w:val="24"/>
          <w:lang w:eastAsia="ru-RU"/>
        </w:rPr>
        <w:t>Партыка</w:t>
      </w:r>
      <w:proofErr w:type="spellEnd"/>
      <w:r>
        <w:rPr>
          <w:rFonts w:ascii="Times New Roman" w:eastAsia="PMingLiU" w:hAnsi="Times New Roman"/>
          <w:color w:val="000000"/>
          <w:sz w:val="24"/>
          <w:szCs w:val="24"/>
          <w:lang w:eastAsia="ru-RU"/>
        </w:rPr>
        <w:t xml:space="preserve">, Т. Л. Периферийные устройства вычислительной техники: Учебное пособие / Т.Л. </w:t>
      </w:r>
      <w:proofErr w:type="spellStart"/>
      <w:r>
        <w:rPr>
          <w:rFonts w:ascii="Times New Roman" w:eastAsia="PMingLiU" w:hAnsi="Times New Roman"/>
          <w:color w:val="000000"/>
          <w:sz w:val="24"/>
          <w:szCs w:val="24"/>
          <w:lang w:eastAsia="ru-RU"/>
        </w:rPr>
        <w:t>Партыка</w:t>
      </w:r>
      <w:proofErr w:type="spellEnd"/>
      <w:r>
        <w:rPr>
          <w:rFonts w:ascii="Times New Roman" w:eastAsia="PMingLiU" w:hAnsi="Times New Roman"/>
          <w:color w:val="000000"/>
          <w:sz w:val="24"/>
          <w:szCs w:val="24"/>
          <w:lang w:eastAsia="ru-RU"/>
        </w:rPr>
        <w:t xml:space="preserve">, И.И. Попов. - 3-e изд., </w:t>
      </w:r>
      <w:proofErr w:type="spellStart"/>
      <w:r>
        <w:rPr>
          <w:rFonts w:ascii="Times New Roman" w:eastAsia="PMingLiU" w:hAnsi="Times New Roman"/>
          <w:color w:val="000000"/>
          <w:sz w:val="24"/>
          <w:szCs w:val="24"/>
          <w:lang w:eastAsia="ru-RU"/>
        </w:rPr>
        <w:t>испр</w:t>
      </w:r>
      <w:proofErr w:type="spellEnd"/>
      <w:proofErr w:type="gramStart"/>
      <w:r>
        <w:rPr>
          <w:rFonts w:ascii="Times New Roman" w:eastAsia="PMingLiU" w:hAnsi="Times New Roman"/>
          <w:color w:val="000000"/>
          <w:sz w:val="24"/>
          <w:szCs w:val="24"/>
          <w:lang w:eastAsia="ru-RU"/>
        </w:rPr>
        <w:t>.</w:t>
      </w:r>
      <w:proofErr w:type="gramEnd"/>
      <w:r>
        <w:rPr>
          <w:rFonts w:ascii="Times New Roman" w:eastAsia="PMingLiU" w:hAnsi="Times New Roman"/>
          <w:color w:val="000000"/>
          <w:sz w:val="24"/>
          <w:szCs w:val="24"/>
          <w:lang w:eastAsia="ru-RU"/>
        </w:rPr>
        <w:t xml:space="preserve"> и доп. - М.: Форум, 2019. - 432 с.: ил.; (Профессиональное образование). - ISBN 978-5-91134-594-5. - </w:t>
      </w:r>
      <w:proofErr w:type="gramStart"/>
      <w:r>
        <w:rPr>
          <w:rFonts w:ascii="Times New Roman" w:eastAsia="PMingLiU" w:hAnsi="Times New Roman"/>
          <w:color w:val="000000"/>
          <w:sz w:val="24"/>
          <w:szCs w:val="24"/>
          <w:lang w:eastAsia="ru-RU"/>
        </w:rPr>
        <w:t>Текст :</w:t>
      </w:r>
      <w:proofErr w:type="gramEnd"/>
      <w:r>
        <w:rPr>
          <w:rFonts w:ascii="Times New Roman" w:eastAsia="PMingLiU" w:hAnsi="Times New Roman"/>
          <w:color w:val="000000"/>
          <w:sz w:val="24"/>
          <w:szCs w:val="24"/>
          <w:lang w:eastAsia="ru-RU"/>
        </w:rPr>
        <w:t xml:space="preserve"> электронный. - URL: </w:t>
      </w:r>
      <w:hyperlink r:id="rId21" w:history="1">
        <w:r>
          <w:rPr>
            <w:rStyle w:val="af2"/>
            <w:rFonts w:ascii="Times New Roman" w:eastAsia="PMingLiU" w:hAnsi="Times New Roman"/>
            <w:color w:val="000000"/>
            <w:sz w:val="24"/>
            <w:szCs w:val="24"/>
            <w:lang w:eastAsia="ru-RU"/>
          </w:rPr>
          <w:t>https://znanium.com/catalog/product/991960</w:t>
        </w:r>
      </w:hyperlink>
    </w:p>
    <w:p w14:paraId="1BECEFE5" w14:textId="77777777" w:rsidR="0081239F" w:rsidRDefault="0081239F" w:rsidP="001647E4">
      <w:pPr>
        <w:pStyle w:val="af"/>
        <w:numPr>
          <w:ilvl w:val="0"/>
          <w:numId w:val="44"/>
        </w:numPr>
        <w:ind w:left="0" w:firstLine="0"/>
        <w:jc w:val="both"/>
        <w:rPr>
          <w:rFonts w:ascii="Times New Roman" w:eastAsia="PMingLiU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PMingLiU" w:hAnsi="Times New Roman"/>
          <w:color w:val="000000"/>
          <w:sz w:val="24"/>
          <w:szCs w:val="24"/>
          <w:lang w:eastAsia="ru-RU"/>
        </w:rPr>
        <w:t xml:space="preserve">Рудаков, А. В. Операционные системы и </w:t>
      </w:r>
      <w:proofErr w:type="gramStart"/>
      <w:r>
        <w:rPr>
          <w:rFonts w:ascii="Times New Roman" w:eastAsia="PMingLiU" w:hAnsi="Times New Roman"/>
          <w:color w:val="000000"/>
          <w:sz w:val="24"/>
          <w:szCs w:val="24"/>
          <w:lang w:eastAsia="ru-RU"/>
        </w:rPr>
        <w:t>среды :</w:t>
      </w:r>
      <w:proofErr w:type="gramEnd"/>
      <w:r>
        <w:rPr>
          <w:rFonts w:ascii="Times New Roman" w:eastAsia="PMingLiU" w:hAnsi="Times New Roman"/>
          <w:color w:val="000000"/>
          <w:sz w:val="24"/>
          <w:szCs w:val="24"/>
          <w:lang w:eastAsia="ru-RU"/>
        </w:rPr>
        <w:t xml:space="preserve"> учебник / Рудаков А.В. — Москва : КУРС: ИНФРА-М, 2018. — 304 с. — (Среднее профессиональное образование). - ISBN 978-5-906923-85-1. - </w:t>
      </w:r>
      <w:proofErr w:type="gramStart"/>
      <w:r>
        <w:rPr>
          <w:rFonts w:ascii="Times New Roman" w:eastAsia="PMingLiU" w:hAnsi="Times New Roman"/>
          <w:color w:val="000000"/>
          <w:sz w:val="24"/>
          <w:szCs w:val="24"/>
          <w:lang w:eastAsia="ru-RU"/>
        </w:rPr>
        <w:t>Текст :</w:t>
      </w:r>
      <w:proofErr w:type="gramEnd"/>
      <w:r>
        <w:rPr>
          <w:rFonts w:ascii="Times New Roman" w:eastAsia="PMingLiU" w:hAnsi="Times New Roman"/>
          <w:color w:val="000000"/>
          <w:sz w:val="24"/>
          <w:szCs w:val="24"/>
          <w:lang w:eastAsia="ru-RU"/>
        </w:rPr>
        <w:t xml:space="preserve"> электронный. - URL: </w:t>
      </w:r>
      <w:hyperlink r:id="rId22" w:history="1">
        <w:r>
          <w:rPr>
            <w:rStyle w:val="af2"/>
            <w:rFonts w:ascii="Times New Roman" w:eastAsia="PMingLiU" w:hAnsi="Times New Roman"/>
            <w:color w:val="000000"/>
            <w:sz w:val="24"/>
            <w:szCs w:val="24"/>
            <w:lang w:eastAsia="ru-RU"/>
          </w:rPr>
          <w:t>https://znanium.com/catalog/product/946815</w:t>
        </w:r>
      </w:hyperlink>
    </w:p>
    <w:p w14:paraId="6BBBE3C4" w14:textId="77777777" w:rsidR="0081239F" w:rsidRDefault="0081239F" w:rsidP="005F764E">
      <w:pPr>
        <w:tabs>
          <w:tab w:val="center" w:pos="4677"/>
        </w:tabs>
        <w:spacing w:after="200" w:line="276" w:lineRule="auto"/>
        <w:contextualSpacing/>
        <w:jc w:val="center"/>
        <w:rPr>
          <w:rFonts w:ascii="Times New Roman" w:eastAsia="PMingLiU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PMingLiU" w:hAnsi="Times New Roman"/>
          <w:b/>
          <w:bCs/>
          <w:sz w:val="24"/>
          <w:szCs w:val="24"/>
          <w:lang w:eastAsia="ru-RU"/>
        </w:rPr>
        <w:t>Дополнительные источники</w:t>
      </w:r>
    </w:p>
    <w:p w14:paraId="221DC7E9" w14:textId="77777777" w:rsidR="0081239F" w:rsidRDefault="0081239F" w:rsidP="005F764E">
      <w:pPr>
        <w:spacing w:after="0" w:line="276" w:lineRule="auto"/>
        <w:contextualSpacing/>
        <w:rPr>
          <w:rFonts w:ascii="Times New Roman" w:eastAsia="PMingLiU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PMingLiU" w:hAnsi="Times New Roman"/>
          <w:b/>
          <w:bCs/>
          <w:sz w:val="24"/>
          <w:szCs w:val="24"/>
          <w:lang w:eastAsia="ru-RU"/>
        </w:rPr>
        <w:t>3.2.4. Электронные издания (электронные ресурсы):</w:t>
      </w:r>
    </w:p>
    <w:p w14:paraId="6B8AEE83" w14:textId="77777777" w:rsidR="0081239F" w:rsidRPr="001647E4" w:rsidRDefault="0081239F" w:rsidP="001647E4">
      <w:pPr>
        <w:pStyle w:val="af"/>
        <w:numPr>
          <w:ilvl w:val="0"/>
          <w:numId w:val="40"/>
        </w:numPr>
        <w:ind w:left="0" w:firstLine="0"/>
        <w:jc w:val="both"/>
        <w:rPr>
          <w:rStyle w:val="af2"/>
          <w:rFonts w:ascii="Times New Roman" w:eastAsia="PMingLiU" w:hAnsi="Times New Roman"/>
          <w:color w:val="000000"/>
          <w:sz w:val="24"/>
          <w:szCs w:val="24"/>
          <w:u w:val="none"/>
          <w:lang w:eastAsia="ru-RU"/>
        </w:rPr>
      </w:pPr>
      <w:r>
        <w:rPr>
          <w:rFonts w:ascii="Times New Roman" w:eastAsia="PMingLiU" w:hAnsi="Times New Roman"/>
          <w:color w:val="000000"/>
          <w:sz w:val="24"/>
          <w:szCs w:val="24"/>
          <w:lang w:eastAsia="ru-RU"/>
        </w:rPr>
        <w:t xml:space="preserve">Операционные системы. Основы </w:t>
      </w:r>
      <w:proofErr w:type="gramStart"/>
      <w:r>
        <w:rPr>
          <w:rFonts w:ascii="Times New Roman" w:eastAsia="PMingLiU" w:hAnsi="Times New Roman"/>
          <w:color w:val="000000"/>
          <w:sz w:val="24"/>
          <w:szCs w:val="24"/>
          <w:lang w:eastAsia="ru-RU"/>
        </w:rPr>
        <w:t>UNIX :</w:t>
      </w:r>
      <w:proofErr w:type="gramEnd"/>
      <w:r>
        <w:rPr>
          <w:rFonts w:ascii="Times New Roman" w:eastAsia="PMingLiU" w:hAnsi="Times New Roman"/>
          <w:color w:val="000000"/>
          <w:sz w:val="24"/>
          <w:szCs w:val="24"/>
          <w:lang w:eastAsia="ru-RU"/>
        </w:rPr>
        <w:t xml:space="preserve"> учеб. пособие / А.Б. </w:t>
      </w:r>
      <w:proofErr w:type="spellStart"/>
      <w:r>
        <w:rPr>
          <w:rFonts w:ascii="Times New Roman" w:eastAsia="PMingLiU" w:hAnsi="Times New Roman"/>
          <w:color w:val="000000"/>
          <w:sz w:val="24"/>
          <w:szCs w:val="24"/>
          <w:lang w:eastAsia="ru-RU"/>
        </w:rPr>
        <w:t>Вавренюк</w:t>
      </w:r>
      <w:proofErr w:type="spellEnd"/>
      <w:r>
        <w:rPr>
          <w:rFonts w:ascii="Times New Roman" w:eastAsia="PMingLiU" w:hAnsi="Times New Roman"/>
          <w:color w:val="000000"/>
          <w:sz w:val="24"/>
          <w:szCs w:val="24"/>
          <w:lang w:eastAsia="ru-RU"/>
        </w:rPr>
        <w:t xml:space="preserve">, О.К. Курышева, С.В. Кутепов, В.В. Макаров. — </w:t>
      </w:r>
      <w:proofErr w:type="gramStart"/>
      <w:r>
        <w:rPr>
          <w:rFonts w:ascii="Times New Roman" w:eastAsia="PMingLiU" w:hAnsi="Times New Roman"/>
          <w:color w:val="000000"/>
          <w:sz w:val="24"/>
          <w:szCs w:val="24"/>
          <w:lang w:eastAsia="ru-RU"/>
        </w:rPr>
        <w:t>Москва :</w:t>
      </w:r>
      <w:proofErr w:type="gramEnd"/>
      <w:r>
        <w:rPr>
          <w:rFonts w:ascii="Times New Roman" w:eastAsia="PMingLiU" w:hAnsi="Times New Roman"/>
          <w:color w:val="000000"/>
          <w:sz w:val="24"/>
          <w:szCs w:val="24"/>
          <w:lang w:eastAsia="ru-RU"/>
        </w:rPr>
        <w:t xml:space="preserve"> ИНФРА-М, 2019. — 160 с. + Доп. материалы [Электронный ресурс; Режим доступа: http://new.znanium.com]. — (Среднее профессиональное образование). - ISBN 978-5-16-013981-4. - </w:t>
      </w:r>
      <w:proofErr w:type="gramStart"/>
      <w:r>
        <w:rPr>
          <w:rFonts w:ascii="Times New Roman" w:eastAsia="PMingLiU" w:hAnsi="Times New Roman"/>
          <w:color w:val="000000"/>
          <w:sz w:val="24"/>
          <w:szCs w:val="24"/>
          <w:lang w:eastAsia="ru-RU"/>
        </w:rPr>
        <w:t>Текст :</w:t>
      </w:r>
      <w:proofErr w:type="gramEnd"/>
      <w:r>
        <w:rPr>
          <w:rFonts w:ascii="Times New Roman" w:eastAsia="PMingLiU" w:hAnsi="Times New Roman"/>
          <w:color w:val="000000"/>
          <w:sz w:val="24"/>
          <w:szCs w:val="24"/>
          <w:lang w:eastAsia="ru-RU"/>
        </w:rPr>
        <w:t xml:space="preserve"> электронный. - URL: </w:t>
      </w:r>
      <w:hyperlink r:id="rId23" w:history="1">
        <w:r>
          <w:rPr>
            <w:rStyle w:val="af2"/>
            <w:rFonts w:ascii="Times New Roman" w:eastAsia="PMingLiU" w:hAnsi="Times New Roman"/>
            <w:color w:val="000000"/>
            <w:sz w:val="24"/>
            <w:szCs w:val="24"/>
            <w:lang w:eastAsia="ru-RU"/>
          </w:rPr>
          <w:t>https://znanium.com/catalog/product/1018904</w:t>
        </w:r>
      </w:hyperlink>
    </w:p>
    <w:p w14:paraId="4BED129F" w14:textId="77777777" w:rsidR="0081239F" w:rsidRDefault="0081239F" w:rsidP="001647E4">
      <w:pPr>
        <w:pStyle w:val="af"/>
        <w:ind w:left="0"/>
        <w:rPr>
          <w:rFonts w:ascii="Times New Roman" w:eastAsia="PMingLiU" w:hAnsi="Times New Roman"/>
          <w:color w:val="000000"/>
          <w:sz w:val="24"/>
          <w:szCs w:val="24"/>
          <w:lang w:eastAsia="ru-RU"/>
        </w:rPr>
      </w:pPr>
    </w:p>
    <w:p w14:paraId="60F0417D" w14:textId="77777777" w:rsidR="0081239F" w:rsidRDefault="0081239F" w:rsidP="0002283D">
      <w:pPr>
        <w:tabs>
          <w:tab w:val="center" w:pos="4677"/>
        </w:tabs>
        <w:spacing w:after="200" w:line="276" w:lineRule="auto"/>
        <w:contextualSpacing/>
        <w:rPr>
          <w:rFonts w:ascii="Times New Roman" w:eastAsia="PMingLiU" w:hAnsi="Times New Roman"/>
          <w:b/>
          <w:sz w:val="24"/>
          <w:szCs w:val="24"/>
          <w:lang w:eastAsia="ru-RU"/>
        </w:rPr>
      </w:pPr>
    </w:p>
    <w:bookmarkEnd w:id="10"/>
    <w:p w14:paraId="7C0D4F8B" w14:textId="77777777" w:rsidR="0081239F" w:rsidRPr="001C608B" w:rsidRDefault="0081239F" w:rsidP="001C608B">
      <w:pPr>
        <w:pStyle w:val="af"/>
        <w:spacing w:after="200" w:line="276" w:lineRule="auto"/>
        <w:ind w:left="0"/>
        <w:rPr>
          <w:rFonts w:ascii="Times New Roman" w:eastAsia="PMingLiU" w:hAnsi="Times New Roman"/>
          <w:b/>
          <w:sz w:val="24"/>
          <w:szCs w:val="24"/>
          <w:lang w:eastAsia="ru-RU"/>
        </w:rPr>
      </w:pPr>
    </w:p>
    <w:p w14:paraId="25B1805B" w14:textId="77777777" w:rsidR="0081239F" w:rsidRDefault="0081239F" w:rsidP="005D4C9B">
      <w:pPr>
        <w:spacing w:after="200" w:line="276" w:lineRule="auto"/>
        <w:contextualSpacing/>
        <w:rPr>
          <w:rFonts w:ascii="Times New Roman" w:eastAsia="PMingLiU" w:hAnsi="Times New Roman"/>
          <w:b/>
          <w:sz w:val="24"/>
          <w:szCs w:val="24"/>
          <w:lang w:eastAsia="ru-RU"/>
        </w:rPr>
      </w:pPr>
    </w:p>
    <w:p w14:paraId="06029602" w14:textId="7824682E" w:rsidR="0081239F" w:rsidRPr="00CA60AA" w:rsidRDefault="0081239F" w:rsidP="00CA60AA">
      <w:pPr>
        <w:pStyle w:val="1"/>
        <w:spacing w:before="0" w:line="257" w:lineRule="auto"/>
        <w:jc w:val="center"/>
        <w:rPr>
          <w:rFonts w:ascii="Times New Roman" w:eastAsia="PMingLiU" w:hAnsi="Times New Roman"/>
          <w:b w:val="0"/>
          <w:color w:val="auto"/>
          <w:sz w:val="24"/>
          <w:szCs w:val="24"/>
          <w:lang w:eastAsia="ru-RU"/>
        </w:rPr>
      </w:pPr>
      <w:r>
        <w:rPr>
          <w:rFonts w:ascii="Times New Roman" w:eastAsia="PMingLiU" w:hAnsi="Times New Roman"/>
          <w:sz w:val="24"/>
          <w:szCs w:val="24"/>
          <w:lang w:eastAsia="ru-RU"/>
        </w:rPr>
        <w:br w:type="page"/>
      </w:r>
      <w:bookmarkStart w:id="11" w:name="_Toc175867948"/>
      <w:bookmarkStart w:id="12" w:name="_Toc175868191"/>
      <w:r w:rsidRPr="00CA60AA">
        <w:rPr>
          <w:rFonts w:ascii="Times New Roman" w:eastAsia="PMingLiU" w:hAnsi="Times New Roman"/>
          <w:color w:val="auto"/>
          <w:sz w:val="24"/>
          <w:szCs w:val="24"/>
          <w:lang w:eastAsia="ru-RU"/>
        </w:rPr>
        <w:lastRenderedPageBreak/>
        <w:t xml:space="preserve">4. КОНТРОЛЬ И ОЦЕНКА РЕЗУЛЬТАТОВ ОСВОЕНИЯ УЧЕБНОЙ </w:t>
      </w:r>
      <w:r w:rsidRPr="00CA60AA">
        <w:rPr>
          <w:rFonts w:ascii="Times New Roman" w:eastAsia="PMingLiU" w:hAnsi="Times New Roman"/>
          <w:color w:val="auto"/>
          <w:sz w:val="24"/>
          <w:szCs w:val="24"/>
          <w:lang w:eastAsia="ru-RU"/>
        </w:rPr>
        <w:br/>
        <w:t>ДИСЦИПЛИНЫ</w:t>
      </w:r>
      <w:bookmarkEnd w:id="11"/>
      <w:bookmarkEnd w:id="12"/>
      <w:r>
        <w:rPr>
          <w:rFonts w:ascii="Times New Roman" w:eastAsia="PMingLiU" w:hAnsi="Times New Roman"/>
          <w:sz w:val="24"/>
          <w:szCs w:val="24"/>
          <w:lang w:eastAsia="ru-RU"/>
        </w:rPr>
        <w:t xml:space="preserve"> </w:t>
      </w:r>
    </w:p>
    <w:p w14:paraId="2C41701E" w14:textId="77777777" w:rsidR="0081239F" w:rsidRDefault="0081239F" w:rsidP="0085132D">
      <w:pPr>
        <w:spacing w:after="200" w:line="276" w:lineRule="auto"/>
        <w:contextualSpacing/>
        <w:jc w:val="center"/>
        <w:rPr>
          <w:rFonts w:ascii="Times New Roman" w:eastAsia="PMingLiU" w:hAnsi="Times New Roman"/>
          <w:b/>
          <w:sz w:val="24"/>
          <w:szCs w:val="24"/>
          <w:lang w:eastAsia="ru-RU"/>
        </w:rPr>
      </w:pPr>
    </w:p>
    <w:p w14:paraId="6576FAE0" w14:textId="77777777" w:rsidR="0081239F" w:rsidRPr="001647E4" w:rsidRDefault="0081239F" w:rsidP="00BD5E8B">
      <w:pPr>
        <w:spacing w:after="0" w:line="240" w:lineRule="auto"/>
        <w:ind w:firstLine="720"/>
        <w:jc w:val="both"/>
        <w:rPr>
          <w:rFonts w:ascii="Times New Roman" w:hAnsi="Times New Roman"/>
          <w:color w:val="FF0000"/>
          <w:sz w:val="24"/>
          <w:szCs w:val="24"/>
        </w:rPr>
      </w:pPr>
      <w:bookmarkStart w:id="13" w:name="_Toc283296937"/>
      <w:r w:rsidRPr="001647E4">
        <w:rPr>
          <w:rFonts w:ascii="Times New Roman" w:hAnsi="Times New Roman"/>
          <w:sz w:val="24"/>
          <w:szCs w:val="24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</w:t>
      </w:r>
      <w:bookmarkEnd w:id="13"/>
      <w:r w:rsidRPr="001647E4">
        <w:rPr>
          <w:rFonts w:ascii="Times New Roman" w:hAnsi="Times New Roman"/>
          <w:sz w:val="24"/>
          <w:szCs w:val="24"/>
        </w:rPr>
        <w:t>.</w:t>
      </w:r>
    </w:p>
    <w:p w14:paraId="20834442" w14:textId="77777777" w:rsidR="0081239F" w:rsidRPr="001647E4" w:rsidRDefault="0081239F" w:rsidP="000C6AB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647E4">
        <w:rPr>
          <w:rFonts w:ascii="Times New Roman" w:hAnsi="Times New Roman"/>
          <w:sz w:val="24"/>
          <w:szCs w:val="24"/>
        </w:rPr>
        <w:t>Оценка качества освоения учебной программы включает текущий контроль успеваемости, промежуточную аттестацию по итогам освоения дисциплины.</w:t>
      </w:r>
    </w:p>
    <w:p w14:paraId="66DE6C7E" w14:textId="77777777" w:rsidR="0081239F" w:rsidRPr="001647E4" w:rsidRDefault="0081239F" w:rsidP="006C4FC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647E4">
        <w:rPr>
          <w:rFonts w:ascii="Times New Roman" w:hAnsi="Times New Roman"/>
          <w:sz w:val="24"/>
          <w:szCs w:val="24"/>
        </w:rPr>
        <w:t>Текущий контроль проводится в форме входной контрольной работы, письменного опроса, компьютерного тестирования на знание терминологии по теме, самостоятельных работ, защиты рефератов, оценки результатов выполнения практических работ.</w:t>
      </w:r>
    </w:p>
    <w:p w14:paraId="7DF519C7" w14:textId="77777777" w:rsidR="0081239F" w:rsidRPr="001647E4" w:rsidRDefault="0081239F" w:rsidP="0085132D">
      <w:pPr>
        <w:spacing w:after="0" w:line="240" w:lineRule="auto"/>
        <w:jc w:val="both"/>
        <w:rPr>
          <w:rFonts w:ascii="Times New Roman" w:eastAsia="PMingLiU" w:hAnsi="Times New Roman"/>
          <w:b/>
          <w:lang w:eastAsia="ru-RU"/>
        </w:rPr>
      </w:pPr>
      <w:r w:rsidRPr="001647E4">
        <w:rPr>
          <w:rFonts w:ascii="Times New Roman" w:hAnsi="Times New Roman"/>
          <w:sz w:val="24"/>
          <w:szCs w:val="24"/>
        </w:rPr>
        <w:t>Промежуточная аттестация проводится в форме экзамена</w:t>
      </w:r>
    </w:p>
    <w:p w14:paraId="3EEAD8BC" w14:textId="77777777" w:rsidR="0081239F" w:rsidRDefault="0081239F" w:rsidP="005D4C9B">
      <w:pPr>
        <w:spacing w:after="200" w:line="276" w:lineRule="auto"/>
        <w:contextualSpacing/>
        <w:rPr>
          <w:rFonts w:ascii="Times New Roman" w:eastAsia="PMingLiU" w:hAnsi="Times New Roman"/>
          <w:b/>
          <w:i/>
          <w:lang w:eastAsia="ru-RU"/>
        </w:rPr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5"/>
        <w:gridCol w:w="3339"/>
        <w:gridCol w:w="2613"/>
      </w:tblGrid>
      <w:tr w:rsidR="0081239F" w:rsidRPr="00CA60BE" w14:paraId="05724B2C" w14:textId="77777777" w:rsidTr="005D4C9B">
        <w:tc>
          <w:tcPr>
            <w:tcW w:w="1893" w:type="pct"/>
            <w:vAlign w:val="center"/>
          </w:tcPr>
          <w:p w14:paraId="52897E6F" w14:textId="77777777" w:rsidR="0081239F" w:rsidRDefault="0081239F">
            <w:pPr>
              <w:spacing w:after="200" w:line="276" w:lineRule="auto"/>
              <w:ind w:left="142"/>
              <w:jc w:val="center"/>
              <w:rPr>
                <w:rFonts w:ascii="Times New Roman" w:eastAsia="PMingLiU" w:hAnsi="Times New Roman"/>
                <w:b/>
                <w:bCs/>
                <w:i/>
                <w:lang w:eastAsia="ru-RU"/>
              </w:rPr>
            </w:pPr>
            <w:bookmarkStart w:id="14" w:name="_Hlk53533859"/>
            <w:r>
              <w:rPr>
                <w:rFonts w:ascii="Times New Roman" w:eastAsia="PMingLiU" w:hAnsi="Times New Roman"/>
                <w:b/>
                <w:bCs/>
                <w:i/>
                <w:lang w:eastAsia="ru-RU"/>
              </w:rPr>
              <w:t>Результаты обучения</w:t>
            </w:r>
          </w:p>
        </w:tc>
        <w:tc>
          <w:tcPr>
            <w:tcW w:w="1743" w:type="pct"/>
            <w:vAlign w:val="center"/>
          </w:tcPr>
          <w:p w14:paraId="7FC455DE" w14:textId="77777777" w:rsidR="0081239F" w:rsidRDefault="0081239F">
            <w:pPr>
              <w:spacing w:after="200" w:line="276" w:lineRule="auto"/>
              <w:jc w:val="center"/>
              <w:rPr>
                <w:rFonts w:ascii="Times New Roman" w:eastAsia="PMingLiU" w:hAnsi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i/>
                <w:lang w:eastAsia="ru-RU"/>
              </w:rPr>
              <w:t>Критерии оценки</w:t>
            </w:r>
          </w:p>
        </w:tc>
        <w:tc>
          <w:tcPr>
            <w:tcW w:w="1364" w:type="pct"/>
            <w:vAlign w:val="center"/>
          </w:tcPr>
          <w:p w14:paraId="2A1F14EB" w14:textId="77777777" w:rsidR="0081239F" w:rsidRDefault="0081239F">
            <w:pPr>
              <w:spacing w:after="200" w:line="276" w:lineRule="auto"/>
              <w:jc w:val="center"/>
              <w:rPr>
                <w:rFonts w:ascii="Times New Roman" w:eastAsia="PMingLiU" w:hAnsi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i/>
                <w:lang w:eastAsia="ru-RU"/>
              </w:rPr>
              <w:t>Формы и методы оценки</w:t>
            </w:r>
          </w:p>
        </w:tc>
      </w:tr>
      <w:tr w:rsidR="0081239F" w:rsidRPr="00CA60BE" w14:paraId="1FFA3C70" w14:textId="77777777" w:rsidTr="005D4C9B">
        <w:trPr>
          <w:trHeight w:val="1420"/>
        </w:trPr>
        <w:tc>
          <w:tcPr>
            <w:tcW w:w="1893" w:type="pct"/>
          </w:tcPr>
          <w:p w14:paraId="0CBA9B9F" w14:textId="77777777" w:rsidR="0081239F" w:rsidRPr="0085132D" w:rsidRDefault="0081239F" w:rsidP="0085132D">
            <w:pPr>
              <w:spacing w:after="0" w:line="276" w:lineRule="auto"/>
              <w:ind w:left="142"/>
              <w:contextualSpacing/>
              <w:jc w:val="both"/>
              <w:rPr>
                <w:rFonts w:ascii="Times New Roman" w:eastAsia="PMingLiU" w:hAnsi="Times New Roman"/>
                <w:b/>
                <w:iCs/>
                <w:lang w:eastAsia="ru-RU"/>
              </w:rPr>
            </w:pPr>
            <w:r w:rsidRPr="0085132D">
              <w:rPr>
                <w:rFonts w:ascii="Times New Roman" w:eastAsia="PMingLiU" w:hAnsi="Times New Roman"/>
                <w:b/>
                <w:iCs/>
                <w:lang w:eastAsia="ru-RU"/>
              </w:rPr>
              <w:t>Знать:</w:t>
            </w:r>
          </w:p>
          <w:p w14:paraId="6DF0E4EC" w14:textId="77777777" w:rsidR="0081239F" w:rsidRDefault="0081239F" w:rsidP="00E30442">
            <w:pPr>
              <w:spacing w:after="0" w:line="240" w:lineRule="auto"/>
              <w:jc w:val="both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З.1 Основные понятия, функции, состав и принципы работы операционных систем.</w:t>
            </w:r>
          </w:p>
          <w:p w14:paraId="4D8B1A7C" w14:textId="77777777" w:rsidR="0081239F" w:rsidRDefault="0081239F" w:rsidP="00E30442">
            <w:pPr>
              <w:spacing w:after="0" w:line="240" w:lineRule="auto"/>
              <w:jc w:val="both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З.2 Архитектуры современных операционных систем.</w:t>
            </w:r>
          </w:p>
          <w:p w14:paraId="6C83DE7C" w14:textId="77777777" w:rsidR="0081239F" w:rsidRDefault="0081239F" w:rsidP="00E30442">
            <w:pPr>
              <w:spacing w:after="0" w:line="240" w:lineRule="auto"/>
              <w:jc w:val="both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З.3 Особенности построения и функционирования семейств операционных систем "</w:t>
            </w:r>
            <w:proofErr w:type="spellStart"/>
            <w:r>
              <w:rPr>
                <w:rFonts w:ascii="Times New Roman" w:eastAsia="PMingLiU" w:hAnsi="Times New Roman"/>
                <w:lang w:eastAsia="ru-RU"/>
              </w:rPr>
              <w:t>Unix</w:t>
            </w:r>
            <w:proofErr w:type="spellEnd"/>
            <w:r>
              <w:rPr>
                <w:rFonts w:ascii="Times New Roman" w:eastAsia="PMingLiU" w:hAnsi="Times New Roman"/>
                <w:lang w:eastAsia="ru-RU"/>
              </w:rPr>
              <w:t>" и "</w:t>
            </w:r>
            <w:proofErr w:type="spellStart"/>
            <w:r>
              <w:rPr>
                <w:rFonts w:ascii="Times New Roman" w:eastAsia="PMingLiU" w:hAnsi="Times New Roman"/>
                <w:lang w:eastAsia="ru-RU"/>
              </w:rPr>
              <w:t>Windows</w:t>
            </w:r>
            <w:proofErr w:type="spellEnd"/>
            <w:r>
              <w:rPr>
                <w:rFonts w:ascii="Times New Roman" w:eastAsia="PMingLiU" w:hAnsi="Times New Roman"/>
                <w:lang w:eastAsia="ru-RU"/>
              </w:rPr>
              <w:t>".</w:t>
            </w:r>
          </w:p>
          <w:p w14:paraId="19FB3A47" w14:textId="77777777" w:rsidR="0081239F" w:rsidRDefault="0081239F" w:rsidP="00E30442">
            <w:pPr>
              <w:spacing w:after="0" w:line="240" w:lineRule="auto"/>
              <w:jc w:val="both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З.4 Принципы управления ресурсами в операционной системе.</w:t>
            </w:r>
          </w:p>
          <w:p w14:paraId="55F779C0" w14:textId="77777777" w:rsidR="0081239F" w:rsidRPr="0085132D" w:rsidRDefault="0081239F" w:rsidP="00E30442">
            <w:pPr>
              <w:spacing w:after="0" w:line="240" w:lineRule="auto"/>
              <w:jc w:val="both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З.5 Основные задачи администрирования и способы их выполнения в изучаемых операционные системах.</w:t>
            </w:r>
          </w:p>
          <w:p w14:paraId="1206B14A" w14:textId="3F6F18E2" w:rsidR="0081239F" w:rsidRPr="0085132D" w:rsidRDefault="004258EE" w:rsidP="0085132D">
            <w:pPr>
              <w:spacing w:after="0" w:line="276" w:lineRule="auto"/>
              <w:rPr>
                <w:rFonts w:ascii="Times New Roman" w:eastAsia="PMingLiU" w:hAnsi="Times New Roman"/>
                <w:lang w:eastAsia="ru-RU"/>
              </w:rPr>
            </w:pPr>
            <w:r w:rsidRPr="004258EE">
              <w:rPr>
                <w:rFonts w:ascii="Times New Roman" w:eastAsia="PMingLiU" w:hAnsi="Times New Roman"/>
                <w:lang w:eastAsia="ru-RU"/>
              </w:rPr>
              <w:t>ОК 01, ОК 02, ОК 05, ОК 09, ПК 6.4, ПК 6.5, ПК 7.2, ПК 7.3, ПК 7.5, З.1-З.5, У.1-У.4, ЛР 4, 7, 10, 13-16</w:t>
            </w:r>
          </w:p>
        </w:tc>
        <w:tc>
          <w:tcPr>
            <w:tcW w:w="1743" w:type="pct"/>
          </w:tcPr>
          <w:p w14:paraId="25CC24FF" w14:textId="77777777" w:rsidR="0081239F" w:rsidRPr="006C4FCD" w:rsidRDefault="0081239F" w:rsidP="006C4FCD">
            <w:pPr>
              <w:widowControl w:val="0"/>
              <w:spacing w:after="0" w:line="288" w:lineRule="atLeast"/>
              <w:ind w:right="-2"/>
              <w:jc w:val="both"/>
              <w:rPr>
                <w:rFonts w:ascii="Times New Roman" w:eastAsia="PMingLiU" w:hAnsi="Times New Roman"/>
                <w:color w:val="000000"/>
                <w:lang w:eastAsia="nl-NL"/>
              </w:rPr>
            </w:pPr>
            <w:r w:rsidRPr="006C4FCD">
              <w:rPr>
                <w:rFonts w:ascii="Times New Roman" w:eastAsia="PMingLiU" w:hAnsi="Times New Roman"/>
                <w:color w:val="000000"/>
                <w:lang w:eastAsia="nl-NL"/>
              </w:rPr>
              <w:t>Демонстрация знаний принципов построения операционных систем, владение терминологией.</w:t>
            </w:r>
          </w:p>
          <w:p w14:paraId="23B41E8F" w14:textId="77777777" w:rsidR="0081239F" w:rsidRPr="006C4FCD" w:rsidRDefault="0081239F" w:rsidP="006C4FCD">
            <w:pPr>
              <w:widowControl w:val="0"/>
              <w:spacing w:after="0" w:line="288" w:lineRule="atLeast"/>
              <w:ind w:right="-2"/>
              <w:jc w:val="both"/>
              <w:rPr>
                <w:rFonts w:ascii="Times New Roman" w:eastAsia="PMingLiU" w:hAnsi="Times New Roman"/>
                <w:color w:val="000000"/>
                <w:lang w:eastAsia="nl-NL"/>
              </w:rPr>
            </w:pPr>
            <w:r w:rsidRPr="006C4FCD">
              <w:rPr>
                <w:rFonts w:ascii="Times New Roman" w:eastAsia="PMingLiU" w:hAnsi="Times New Roman"/>
                <w:color w:val="000000"/>
                <w:lang w:eastAsia="nl-NL"/>
              </w:rPr>
              <w:t>Распознавание и классифицирование программ операционного окружения.</w:t>
            </w:r>
          </w:p>
          <w:p w14:paraId="50051835" w14:textId="77777777" w:rsidR="0081239F" w:rsidRDefault="0081239F" w:rsidP="006C4FCD">
            <w:pPr>
              <w:widowControl w:val="0"/>
              <w:spacing w:after="0" w:line="288" w:lineRule="atLeast"/>
              <w:ind w:right="-2"/>
              <w:jc w:val="both"/>
              <w:rPr>
                <w:rFonts w:ascii="Times New Roman" w:eastAsia="PMingLiU" w:hAnsi="Times New Roman"/>
                <w:color w:val="000000"/>
                <w:lang w:eastAsia="nl-NL"/>
              </w:rPr>
            </w:pPr>
            <w:r w:rsidRPr="006C4FCD">
              <w:rPr>
                <w:rFonts w:ascii="Times New Roman" w:eastAsia="PMingLiU" w:hAnsi="Times New Roman"/>
                <w:color w:val="000000"/>
                <w:lang w:eastAsia="nl-NL"/>
              </w:rPr>
              <w:t>Демонстрация знаний общих принципов построения операционных систем, владение терминологией.</w:t>
            </w:r>
          </w:p>
          <w:p w14:paraId="6E7E954C" w14:textId="77777777" w:rsidR="0081239F" w:rsidRDefault="0081239F" w:rsidP="006C4FCD">
            <w:pPr>
              <w:widowControl w:val="0"/>
              <w:spacing w:after="0" w:line="288" w:lineRule="atLeast"/>
              <w:ind w:right="-2"/>
              <w:jc w:val="both"/>
              <w:rPr>
                <w:rFonts w:ascii="Times New Roman" w:eastAsia="PMingLiU" w:hAnsi="Times New Roman"/>
                <w:color w:val="000000"/>
                <w:lang w:eastAsia="nl-NL"/>
              </w:rPr>
            </w:pPr>
            <w:r>
              <w:rPr>
                <w:rFonts w:ascii="Times New Roman" w:eastAsia="PMingLiU" w:hAnsi="Times New Roman"/>
                <w:color w:val="000000"/>
                <w:lang w:eastAsia="nl-NL"/>
              </w:rPr>
              <w:t>На оценку 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093281F8" w14:textId="77777777" w:rsidR="0081239F" w:rsidRDefault="0081239F" w:rsidP="00E30442">
            <w:pPr>
              <w:widowControl w:val="0"/>
              <w:spacing w:after="0" w:line="288" w:lineRule="atLeast"/>
              <w:ind w:right="-2"/>
              <w:jc w:val="both"/>
              <w:rPr>
                <w:rFonts w:ascii="Times New Roman" w:eastAsia="PMingLiU" w:hAnsi="Times New Roman"/>
                <w:color w:val="000000"/>
                <w:lang w:eastAsia="nl-NL"/>
              </w:rPr>
            </w:pPr>
            <w:r>
              <w:rPr>
                <w:rFonts w:ascii="Times New Roman" w:eastAsia="PMingLiU" w:hAnsi="Times New Roman"/>
                <w:color w:val="000000"/>
                <w:lang w:eastAsia="nl-NL"/>
              </w:rPr>
              <w:t>На оценку 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14:paraId="71B0B639" w14:textId="77777777" w:rsidR="0081239F" w:rsidRDefault="0081239F" w:rsidP="00E30442">
            <w:pPr>
              <w:widowControl w:val="0"/>
              <w:spacing w:after="0" w:line="288" w:lineRule="atLeast"/>
              <w:ind w:right="-2"/>
              <w:jc w:val="both"/>
              <w:rPr>
                <w:rFonts w:ascii="Times New Roman" w:eastAsia="PMingLiU" w:hAnsi="Times New Roman"/>
                <w:color w:val="000000"/>
                <w:lang w:eastAsia="nl-NL"/>
              </w:rPr>
            </w:pPr>
            <w:r>
              <w:rPr>
                <w:rFonts w:ascii="Times New Roman" w:eastAsia="PMingLiU" w:hAnsi="Times New Roman"/>
                <w:color w:val="000000"/>
                <w:lang w:eastAsia="nl-NL"/>
              </w:rPr>
              <w:t xml:space="preserve">На оценку «удовлетворительно» - теоретическое содержание курса освоено частично, но пробелы не носят существенного характера, необходимые умения </w:t>
            </w:r>
            <w:r>
              <w:rPr>
                <w:rFonts w:ascii="Times New Roman" w:eastAsia="PMingLiU" w:hAnsi="Times New Roman"/>
                <w:color w:val="000000"/>
                <w:lang w:eastAsia="nl-NL"/>
              </w:rPr>
              <w:lastRenderedPageBreak/>
              <w:t>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14:paraId="234B8C37" w14:textId="77777777" w:rsidR="0081239F" w:rsidRDefault="0081239F" w:rsidP="00E30442">
            <w:pPr>
              <w:spacing w:after="0" w:line="276" w:lineRule="auto"/>
              <w:rPr>
                <w:rFonts w:ascii="Times New Roman" w:eastAsia="PMingLiU" w:hAnsi="Times New Roman"/>
                <w:bCs/>
                <w:i/>
                <w:lang w:eastAsia="ru-RU"/>
              </w:rPr>
            </w:pPr>
            <w:r>
              <w:rPr>
                <w:rFonts w:ascii="Times New Roman" w:eastAsia="PMingLiU" w:hAnsi="Times New Roman"/>
                <w:color w:val="000000"/>
                <w:lang w:eastAsia="nl-NL"/>
              </w:rPr>
              <w:t xml:space="preserve">На оценку </w:t>
            </w:r>
            <w:r>
              <w:rPr>
                <w:rFonts w:ascii="Times New Roman" w:eastAsia="PMingLiU" w:hAnsi="Times New Roman"/>
                <w:color w:val="000000"/>
                <w:lang w:eastAsia="ru-RU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364" w:type="pct"/>
          </w:tcPr>
          <w:p w14:paraId="244ED5DA" w14:textId="77777777" w:rsidR="0081239F" w:rsidRDefault="0081239F" w:rsidP="00F14152">
            <w:pPr>
              <w:spacing w:after="0" w:line="276" w:lineRule="auto"/>
              <w:jc w:val="both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F14152">
              <w:rPr>
                <w:rFonts w:ascii="Times New Roman" w:eastAsia="PMingLiU" w:hAnsi="Times New Roman"/>
                <w:b/>
                <w:bCs/>
                <w:lang w:eastAsia="ru-RU"/>
              </w:rPr>
              <w:lastRenderedPageBreak/>
              <w:t>Текущий контроль</w:t>
            </w:r>
            <w:r>
              <w:rPr>
                <w:rFonts w:ascii="Times New Roman" w:eastAsia="PMingLiU" w:hAnsi="Times New Roman"/>
                <w:b/>
                <w:bCs/>
                <w:lang w:eastAsia="ru-RU"/>
              </w:rPr>
              <w:t>:</w:t>
            </w:r>
          </w:p>
          <w:p w14:paraId="7F6EC4B0" w14:textId="77777777" w:rsidR="0081239F" w:rsidRPr="00F14152" w:rsidRDefault="0081239F" w:rsidP="00F14152">
            <w:pPr>
              <w:spacing w:after="0" w:line="276" w:lineRule="auto"/>
              <w:jc w:val="both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lang w:eastAsia="ru-RU"/>
              </w:rPr>
              <w:t xml:space="preserve">- </w:t>
            </w:r>
            <w:r w:rsidRPr="00F14152">
              <w:rPr>
                <w:rFonts w:ascii="Times New Roman" w:eastAsia="PMingLiU" w:hAnsi="Times New Roman"/>
                <w:lang w:eastAsia="ru-RU"/>
              </w:rPr>
              <w:t>входн</w:t>
            </w:r>
            <w:r>
              <w:rPr>
                <w:rFonts w:ascii="Times New Roman" w:eastAsia="PMingLiU" w:hAnsi="Times New Roman"/>
                <w:lang w:eastAsia="ru-RU"/>
              </w:rPr>
              <w:t>ая контрольная работа;</w:t>
            </w:r>
          </w:p>
          <w:p w14:paraId="577C927E" w14:textId="77777777" w:rsidR="0081239F" w:rsidRDefault="0081239F" w:rsidP="00F14152">
            <w:pPr>
              <w:spacing w:after="0" w:line="276" w:lineRule="auto"/>
              <w:jc w:val="both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- компьютерное тестирование на знание терминологии по теме;</w:t>
            </w:r>
          </w:p>
          <w:p w14:paraId="610CBDAB" w14:textId="77777777" w:rsidR="0081239F" w:rsidRDefault="0081239F" w:rsidP="00F14152">
            <w:pPr>
              <w:spacing w:after="0" w:line="276" w:lineRule="auto"/>
              <w:jc w:val="both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- самостоятельная работа.</w:t>
            </w:r>
          </w:p>
          <w:p w14:paraId="40D5376A" w14:textId="77777777" w:rsidR="0081239F" w:rsidRDefault="0081239F" w:rsidP="00F14152">
            <w:pPr>
              <w:spacing w:after="0" w:line="276" w:lineRule="auto"/>
              <w:jc w:val="both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- письменного опроса</w:t>
            </w:r>
          </w:p>
          <w:p w14:paraId="4EBBC5BC" w14:textId="77777777" w:rsidR="0081239F" w:rsidRDefault="0081239F" w:rsidP="00F14152">
            <w:pPr>
              <w:spacing w:after="0" w:line="276" w:lineRule="auto"/>
              <w:jc w:val="both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- защита реферата</w:t>
            </w:r>
          </w:p>
          <w:p w14:paraId="149D8A2D" w14:textId="77777777" w:rsidR="0081239F" w:rsidRDefault="0081239F" w:rsidP="00F14152">
            <w:pPr>
              <w:spacing w:after="0" w:line="276" w:lineRule="auto"/>
              <w:jc w:val="both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- оценка результатов выполнения практических работ</w:t>
            </w:r>
          </w:p>
          <w:p w14:paraId="7ACAA1C2" w14:textId="77777777" w:rsidR="0081239F" w:rsidRPr="00F14152" w:rsidRDefault="0081239F" w:rsidP="00F14152">
            <w:pPr>
              <w:spacing w:after="0" w:line="276" w:lineRule="auto"/>
              <w:jc w:val="both"/>
              <w:rPr>
                <w:rFonts w:ascii="Times New Roman" w:eastAsia="PMingLiU" w:hAnsi="Times New Roman"/>
                <w:b/>
                <w:lang w:eastAsia="ru-RU"/>
              </w:rPr>
            </w:pPr>
            <w:r w:rsidRPr="00F14152">
              <w:rPr>
                <w:rFonts w:ascii="Times New Roman" w:eastAsia="PMingLiU" w:hAnsi="Times New Roman"/>
                <w:b/>
                <w:lang w:eastAsia="ru-RU"/>
              </w:rPr>
              <w:t>Промежуточная аттестация:</w:t>
            </w:r>
          </w:p>
          <w:p w14:paraId="4AAC7F45" w14:textId="77777777" w:rsidR="0081239F" w:rsidRDefault="0081239F" w:rsidP="00F14152">
            <w:pPr>
              <w:spacing w:after="0" w:line="276" w:lineRule="auto"/>
              <w:jc w:val="both"/>
              <w:rPr>
                <w:rFonts w:ascii="Times New Roman" w:eastAsia="PMingLiU" w:hAnsi="Times New Roman"/>
                <w:bCs/>
                <w:lang w:eastAsia="ru-RU"/>
              </w:rPr>
            </w:pPr>
            <w:r>
              <w:rPr>
                <w:rFonts w:ascii="Times New Roman" w:eastAsia="PMingLiU" w:hAnsi="Times New Roman"/>
                <w:bCs/>
                <w:lang w:eastAsia="ru-RU"/>
              </w:rPr>
              <w:t>экзамен</w:t>
            </w:r>
          </w:p>
          <w:p w14:paraId="569B5434" w14:textId="77777777" w:rsidR="0081239F" w:rsidRDefault="0081239F">
            <w:pPr>
              <w:spacing w:after="0" w:line="276" w:lineRule="auto"/>
              <w:rPr>
                <w:rFonts w:ascii="Times New Roman" w:eastAsia="PMingLiU" w:hAnsi="Times New Roman"/>
                <w:bCs/>
                <w:lang w:eastAsia="ru-RU"/>
              </w:rPr>
            </w:pPr>
          </w:p>
        </w:tc>
      </w:tr>
      <w:tr w:rsidR="0081239F" w:rsidRPr="00CA60BE" w14:paraId="6F34C939" w14:textId="77777777" w:rsidTr="00F14152">
        <w:tc>
          <w:tcPr>
            <w:tcW w:w="1893" w:type="pct"/>
          </w:tcPr>
          <w:p w14:paraId="5DED5D97" w14:textId="77777777" w:rsidR="0081239F" w:rsidRPr="0085132D" w:rsidRDefault="0081239F" w:rsidP="00E30442">
            <w:pPr>
              <w:spacing w:after="0" w:line="276" w:lineRule="auto"/>
              <w:ind w:left="142"/>
              <w:contextualSpacing/>
              <w:jc w:val="both"/>
              <w:rPr>
                <w:rFonts w:ascii="Times New Roman" w:eastAsia="PMingLiU" w:hAnsi="Times New Roman"/>
                <w:b/>
                <w:iCs/>
                <w:lang w:eastAsia="ru-RU"/>
              </w:rPr>
            </w:pPr>
            <w:r w:rsidRPr="0085132D">
              <w:rPr>
                <w:rFonts w:ascii="Times New Roman" w:eastAsia="PMingLiU" w:hAnsi="Times New Roman"/>
                <w:b/>
                <w:iCs/>
                <w:lang w:eastAsia="ru-RU"/>
              </w:rPr>
              <w:t>Уметь:</w:t>
            </w:r>
          </w:p>
          <w:p w14:paraId="762C5FF1" w14:textId="77777777" w:rsidR="0081239F" w:rsidRDefault="0081239F" w:rsidP="00E30442">
            <w:pPr>
              <w:spacing w:after="0" w:line="240" w:lineRule="auto"/>
              <w:jc w:val="both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 xml:space="preserve">У.1 Управлять параметрами загрузки операционной системы. </w:t>
            </w:r>
          </w:p>
          <w:p w14:paraId="1F698495" w14:textId="77777777" w:rsidR="0081239F" w:rsidRDefault="0081239F" w:rsidP="00E30442">
            <w:pPr>
              <w:spacing w:after="0" w:line="240" w:lineRule="auto"/>
              <w:jc w:val="both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 xml:space="preserve">У.2 Выполнять конфигурирование аппаратных устройств. </w:t>
            </w:r>
          </w:p>
          <w:p w14:paraId="2E100E7D" w14:textId="77777777" w:rsidR="0081239F" w:rsidRDefault="0081239F" w:rsidP="00E30442">
            <w:pPr>
              <w:spacing w:after="0" w:line="240" w:lineRule="auto"/>
              <w:jc w:val="both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У.3 Управлять учетными записями, настраивать параметры рабочей среды пользователей.</w:t>
            </w:r>
          </w:p>
          <w:p w14:paraId="39089A64" w14:textId="77777777" w:rsidR="0081239F" w:rsidRPr="0085132D" w:rsidRDefault="0081239F" w:rsidP="00E30442">
            <w:pPr>
              <w:spacing w:after="0" w:line="240" w:lineRule="auto"/>
              <w:jc w:val="both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У.4 Управлять дисками и файловыми системами, настраивать сетевые параметры, управлять разделением ресурсов в локальной сети.</w:t>
            </w:r>
          </w:p>
          <w:p w14:paraId="1A17C506" w14:textId="328646E6" w:rsidR="0081239F" w:rsidRDefault="004258EE" w:rsidP="00E30442">
            <w:pPr>
              <w:spacing w:after="0" w:line="276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4258EE">
              <w:rPr>
                <w:rFonts w:ascii="Times New Roman" w:eastAsia="PMingLiU" w:hAnsi="Times New Roman"/>
                <w:lang w:eastAsia="ru-RU"/>
              </w:rPr>
              <w:t>ОК 01, ОК 02, ОК 05, ОК 09, ПК 6.4, ПК 6.5, ПК 7.2, ПК 7.3, ПК 7.5, З.1-З.5, У.1-У.4, ЛР 4, 7, 10, 13-16</w:t>
            </w:r>
          </w:p>
        </w:tc>
        <w:tc>
          <w:tcPr>
            <w:tcW w:w="0" w:type="auto"/>
          </w:tcPr>
          <w:p w14:paraId="1CEE30BA" w14:textId="77777777" w:rsidR="0081239F" w:rsidRPr="006C4FCD" w:rsidRDefault="0081239F" w:rsidP="006C4FCD">
            <w:pPr>
              <w:widowControl w:val="0"/>
              <w:spacing w:after="0" w:line="288" w:lineRule="atLeast"/>
              <w:ind w:right="-2"/>
              <w:jc w:val="both"/>
              <w:rPr>
                <w:rFonts w:ascii="Times New Roman" w:eastAsia="PMingLiU" w:hAnsi="Times New Roman"/>
                <w:color w:val="000000"/>
                <w:lang w:eastAsia="nl-NL"/>
              </w:rPr>
            </w:pPr>
            <w:r w:rsidRPr="006C4FCD">
              <w:rPr>
                <w:rFonts w:ascii="Times New Roman" w:eastAsia="PMingLiU" w:hAnsi="Times New Roman"/>
                <w:color w:val="000000"/>
                <w:lang w:eastAsia="nl-NL"/>
              </w:rPr>
              <w:t xml:space="preserve">Демонстрация умений установки и сопровождения операционных систем.  </w:t>
            </w:r>
          </w:p>
          <w:p w14:paraId="78D01639" w14:textId="77777777" w:rsidR="0081239F" w:rsidRDefault="0081239F" w:rsidP="006C4FCD">
            <w:pPr>
              <w:widowControl w:val="0"/>
              <w:spacing w:after="0" w:line="288" w:lineRule="atLeast"/>
              <w:ind w:right="-2"/>
              <w:jc w:val="both"/>
              <w:rPr>
                <w:rFonts w:ascii="Times New Roman" w:eastAsia="PMingLiU" w:hAnsi="Times New Roman"/>
                <w:color w:val="000000"/>
                <w:lang w:eastAsia="nl-NL"/>
              </w:rPr>
            </w:pPr>
            <w:r w:rsidRPr="006C4FCD">
              <w:rPr>
                <w:rFonts w:ascii="Times New Roman" w:eastAsia="PMingLiU" w:hAnsi="Times New Roman"/>
                <w:color w:val="000000"/>
                <w:lang w:eastAsia="nl-NL"/>
              </w:rPr>
              <w:t>Организация собственной деятельности, выбор типовых методов и способов выполнения профессиональных задач, оценивание их эффективности и качества. Осуществление поиска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  <w:p w14:paraId="61F193EC" w14:textId="77777777" w:rsidR="0081239F" w:rsidRDefault="0081239F" w:rsidP="006C4FCD">
            <w:pPr>
              <w:widowControl w:val="0"/>
              <w:spacing w:after="0" w:line="288" w:lineRule="atLeast"/>
              <w:ind w:right="-2"/>
              <w:jc w:val="both"/>
              <w:rPr>
                <w:rFonts w:ascii="Times New Roman" w:eastAsia="PMingLiU" w:hAnsi="Times New Roman"/>
                <w:color w:val="000000"/>
                <w:lang w:eastAsia="nl-NL"/>
              </w:rPr>
            </w:pPr>
            <w:r>
              <w:rPr>
                <w:rFonts w:ascii="Times New Roman" w:eastAsia="PMingLiU" w:hAnsi="Times New Roman"/>
                <w:color w:val="000000"/>
                <w:lang w:eastAsia="nl-NL"/>
              </w:rPr>
              <w:t>На оценку 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0BC4B175" w14:textId="77777777" w:rsidR="0081239F" w:rsidRDefault="0081239F" w:rsidP="00E30442">
            <w:pPr>
              <w:widowControl w:val="0"/>
              <w:spacing w:after="0" w:line="288" w:lineRule="atLeast"/>
              <w:ind w:right="-2"/>
              <w:jc w:val="both"/>
              <w:rPr>
                <w:rFonts w:ascii="Times New Roman" w:eastAsia="PMingLiU" w:hAnsi="Times New Roman"/>
                <w:color w:val="000000"/>
                <w:lang w:eastAsia="nl-NL"/>
              </w:rPr>
            </w:pPr>
            <w:r>
              <w:rPr>
                <w:rFonts w:ascii="Times New Roman" w:eastAsia="PMingLiU" w:hAnsi="Times New Roman"/>
                <w:color w:val="000000"/>
                <w:lang w:eastAsia="nl-NL"/>
              </w:rPr>
              <w:t>На оценку 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14:paraId="13D89E7D" w14:textId="77777777" w:rsidR="0081239F" w:rsidRDefault="0081239F" w:rsidP="00E30442">
            <w:pPr>
              <w:widowControl w:val="0"/>
              <w:spacing w:after="0" w:line="288" w:lineRule="atLeast"/>
              <w:ind w:right="-2"/>
              <w:jc w:val="both"/>
              <w:rPr>
                <w:rFonts w:ascii="Times New Roman" w:eastAsia="PMingLiU" w:hAnsi="Times New Roman"/>
                <w:color w:val="000000"/>
                <w:lang w:eastAsia="nl-NL"/>
              </w:rPr>
            </w:pPr>
            <w:r>
              <w:rPr>
                <w:rFonts w:ascii="Times New Roman" w:eastAsia="PMingLiU" w:hAnsi="Times New Roman"/>
                <w:color w:val="000000"/>
                <w:lang w:eastAsia="nl-NL"/>
              </w:rPr>
              <w:t xml:space="preserve">На оценку «удовлетворительно» - теоретическое содержание курса освоено частично, но пробелы не носят существенного </w:t>
            </w:r>
            <w:r>
              <w:rPr>
                <w:rFonts w:ascii="Times New Roman" w:eastAsia="PMingLiU" w:hAnsi="Times New Roman"/>
                <w:color w:val="000000"/>
                <w:lang w:eastAsia="nl-NL"/>
              </w:rPr>
              <w:lastRenderedPageBreak/>
              <w:t>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14:paraId="7844D1BC" w14:textId="77777777" w:rsidR="0081239F" w:rsidRDefault="0081239F" w:rsidP="00E30442">
            <w:pPr>
              <w:spacing w:after="0" w:line="240" w:lineRule="auto"/>
              <w:rPr>
                <w:rFonts w:ascii="Times New Roman" w:eastAsia="PMingLiU" w:hAnsi="Times New Roman"/>
                <w:bCs/>
                <w:i/>
                <w:lang w:eastAsia="ru-RU"/>
              </w:rPr>
            </w:pPr>
            <w:r>
              <w:rPr>
                <w:rFonts w:ascii="Times New Roman" w:eastAsia="PMingLiU" w:hAnsi="Times New Roman"/>
                <w:color w:val="000000"/>
                <w:lang w:eastAsia="nl-NL"/>
              </w:rPr>
              <w:t xml:space="preserve">На оценку </w:t>
            </w:r>
            <w:r>
              <w:rPr>
                <w:rFonts w:ascii="Times New Roman" w:eastAsia="PMingLiU" w:hAnsi="Times New Roman"/>
                <w:color w:val="000000"/>
                <w:lang w:eastAsia="ru-RU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0" w:type="auto"/>
          </w:tcPr>
          <w:p w14:paraId="032F1F93" w14:textId="77777777" w:rsidR="0081239F" w:rsidRDefault="0081239F" w:rsidP="00F14152">
            <w:pPr>
              <w:spacing w:after="0" w:line="240" w:lineRule="auto"/>
              <w:jc w:val="both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F14152">
              <w:rPr>
                <w:rFonts w:ascii="Times New Roman" w:eastAsia="PMingLiU" w:hAnsi="Times New Roman"/>
                <w:b/>
                <w:bCs/>
                <w:lang w:eastAsia="ru-RU"/>
              </w:rPr>
              <w:lastRenderedPageBreak/>
              <w:t>Текущий контроль</w:t>
            </w:r>
            <w:r>
              <w:rPr>
                <w:rFonts w:ascii="Times New Roman" w:eastAsia="PMingLiU" w:hAnsi="Times New Roman"/>
                <w:b/>
                <w:bCs/>
                <w:lang w:eastAsia="ru-RU"/>
              </w:rPr>
              <w:t>:</w:t>
            </w:r>
          </w:p>
          <w:p w14:paraId="41DAEAB2" w14:textId="77777777" w:rsidR="0081239F" w:rsidRPr="00F14152" w:rsidRDefault="0081239F" w:rsidP="00F14152">
            <w:pPr>
              <w:spacing w:after="0" w:line="240" w:lineRule="auto"/>
              <w:jc w:val="both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lang w:eastAsia="ru-RU"/>
              </w:rPr>
              <w:t xml:space="preserve">- </w:t>
            </w:r>
            <w:r>
              <w:rPr>
                <w:rFonts w:ascii="Times New Roman" w:eastAsia="PMingLiU" w:hAnsi="Times New Roman"/>
                <w:lang w:eastAsia="ru-RU"/>
              </w:rPr>
              <w:t>входная контрольная работа;</w:t>
            </w:r>
          </w:p>
          <w:p w14:paraId="066A9386" w14:textId="77777777" w:rsidR="0081239F" w:rsidRDefault="0081239F" w:rsidP="00F14152">
            <w:pPr>
              <w:spacing w:after="0" w:line="240" w:lineRule="auto"/>
              <w:jc w:val="both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- компьютерное тестирование на знание терминологии по теме;</w:t>
            </w:r>
          </w:p>
          <w:p w14:paraId="41AA3287" w14:textId="77777777" w:rsidR="0081239F" w:rsidRDefault="0081239F" w:rsidP="00F14152">
            <w:pPr>
              <w:spacing w:after="0" w:line="240" w:lineRule="auto"/>
              <w:jc w:val="both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- самостоятельная работа.</w:t>
            </w:r>
          </w:p>
          <w:p w14:paraId="39613D62" w14:textId="77777777" w:rsidR="0081239F" w:rsidRDefault="0081239F" w:rsidP="00F14152">
            <w:pPr>
              <w:spacing w:after="0" w:line="240" w:lineRule="auto"/>
              <w:jc w:val="both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- защита реферата</w:t>
            </w:r>
          </w:p>
          <w:p w14:paraId="627CB85C" w14:textId="77777777" w:rsidR="0081239F" w:rsidRDefault="0081239F" w:rsidP="001647E4">
            <w:pPr>
              <w:spacing w:after="0" w:line="276" w:lineRule="auto"/>
              <w:jc w:val="both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- письменного опроса</w:t>
            </w:r>
          </w:p>
          <w:p w14:paraId="65B98081" w14:textId="77777777" w:rsidR="0081239F" w:rsidRDefault="0081239F" w:rsidP="00F14152">
            <w:pPr>
              <w:spacing w:after="0" w:line="240" w:lineRule="auto"/>
              <w:jc w:val="both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- оценка результатов выполнения практических работ</w:t>
            </w:r>
          </w:p>
          <w:p w14:paraId="1883C1F6" w14:textId="77777777" w:rsidR="0081239F" w:rsidRPr="00F14152" w:rsidRDefault="0081239F" w:rsidP="00F14152">
            <w:pPr>
              <w:spacing w:after="0" w:line="240" w:lineRule="auto"/>
              <w:jc w:val="both"/>
              <w:rPr>
                <w:rFonts w:ascii="Times New Roman" w:eastAsia="PMingLiU" w:hAnsi="Times New Roman"/>
                <w:b/>
                <w:lang w:eastAsia="ru-RU"/>
              </w:rPr>
            </w:pPr>
            <w:r w:rsidRPr="00F14152">
              <w:rPr>
                <w:rFonts w:ascii="Times New Roman" w:eastAsia="PMingLiU" w:hAnsi="Times New Roman"/>
                <w:b/>
                <w:lang w:eastAsia="ru-RU"/>
              </w:rPr>
              <w:t>Промежуточная аттестация:</w:t>
            </w:r>
          </w:p>
          <w:p w14:paraId="11B4BFD4" w14:textId="77777777" w:rsidR="0081239F" w:rsidRDefault="0081239F" w:rsidP="00F14152">
            <w:pPr>
              <w:spacing w:after="0" w:line="240" w:lineRule="auto"/>
              <w:jc w:val="both"/>
              <w:rPr>
                <w:rFonts w:ascii="Times New Roman" w:eastAsia="PMingLiU" w:hAnsi="Times New Roman"/>
                <w:bCs/>
                <w:lang w:eastAsia="ru-RU"/>
              </w:rPr>
            </w:pPr>
            <w:r>
              <w:rPr>
                <w:rFonts w:ascii="Times New Roman" w:eastAsia="PMingLiU" w:hAnsi="Times New Roman"/>
                <w:bCs/>
                <w:lang w:eastAsia="ru-RU"/>
              </w:rPr>
              <w:t>экзамен</w:t>
            </w:r>
          </w:p>
          <w:p w14:paraId="5E2FEA1A" w14:textId="77777777" w:rsidR="0081239F" w:rsidRDefault="0081239F" w:rsidP="00E30442">
            <w:pPr>
              <w:spacing w:after="0" w:line="240" w:lineRule="auto"/>
              <w:rPr>
                <w:rFonts w:ascii="Times New Roman" w:eastAsia="PMingLiU" w:hAnsi="Times New Roman"/>
                <w:bCs/>
                <w:lang w:eastAsia="ru-RU"/>
              </w:rPr>
            </w:pPr>
          </w:p>
        </w:tc>
      </w:tr>
      <w:bookmarkEnd w:id="14"/>
    </w:tbl>
    <w:p w14:paraId="5718917B" w14:textId="77777777" w:rsidR="0081239F" w:rsidRDefault="0081239F" w:rsidP="00F14152">
      <w:pPr>
        <w:rPr>
          <w:rFonts w:ascii="Times New Roman" w:hAnsi="Times New Roman"/>
        </w:rPr>
      </w:pPr>
    </w:p>
    <w:sectPr w:rsidR="0081239F" w:rsidSect="000849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5C7914" w14:textId="77777777" w:rsidR="008D5677" w:rsidRDefault="008D5677" w:rsidP="005D4C9B">
      <w:pPr>
        <w:spacing w:after="0" w:line="240" w:lineRule="auto"/>
      </w:pPr>
      <w:r>
        <w:separator/>
      </w:r>
    </w:p>
  </w:endnote>
  <w:endnote w:type="continuationSeparator" w:id="0">
    <w:p w14:paraId="16275F74" w14:textId="77777777" w:rsidR="008D5677" w:rsidRDefault="008D5677" w:rsidP="005D4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E638B6" w14:textId="5D2A846D" w:rsidR="0081239F" w:rsidRPr="00110D7C" w:rsidRDefault="001028FD" w:rsidP="00AC0810">
    <w:pPr>
      <w:pStyle w:val="a9"/>
      <w:jc w:val="right"/>
      <w:rPr>
        <w:rFonts w:ascii="Times New Roman" w:hAnsi="Times New Roman"/>
      </w:rPr>
    </w:pPr>
    <w:r w:rsidRPr="00110D7C">
      <w:rPr>
        <w:rFonts w:ascii="Times New Roman" w:hAnsi="Times New Roman"/>
        <w:noProof/>
      </w:rPr>
      <w:fldChar w:fldCharType="begin"/>
    </w:r>
    <w:r w:rsidRPr="00110D7C">
      <w:rPr>
        <w:rFonts w:ascii="Times New Roman" w:hAnsi="Times New Roman"/>
        <w:noProof/>
      </w:rPr>
      <w:instrText xml:space="preserve"> PAGE   \* MERGEFORMAT </w:instrText>
    </w:r>
    <w:r w:rsidRPr="00110D7C">
      <w:rPr>
        <w:rFonts w:ascii="Times New Roman" w:hAnsi="Times New Roman"/>
        <w:noProof/>
      </w:rPr>
      <w:fldChar w:fldCharType="separate"/>
    </w:r>
    <w:r w:rsidR="00C62499" w:rsidRPr="00110D7C">
      <w:rPr>
        <w:rFonts w:ascii="Times New Roman" w:hAnsi="Times New Roman"/>
        <w:noProof/>
      </w:rPr>
      <w:t>2</w:t>
    </w:r>
    <w:r w:rsidRPr="00110D7C">
      <w:rPr>
        <w:rFonts w:ascii="Times New Roman" w:hAnsi="Times New Roman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4D4C7C" w14:textId="77777777" w:rsidR="008D5677" w:rsidRDefault="008D5677" w:rsidP="005D4C9B">
      <w:pPr>
        <w:spacing w:after="0" w:line="240" w:lineRule="auto"/>
      </w:pPr>
      <w:r>
        <w:separator/>
      </w:r>
    </w:p>
  </w:footnote>
  <w:footnote w:type="continuationSeparator" w:id="0">
    <w:p w14:paraId="3C555A22" w14:textId="77777777" w:rsidR="008D5677" w:rsidRDefault="008D5677" w:rsidP="005D4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."/>
      <w:lvlJc w:val="left"/>
      <w:pPr>
        <w:tabs>
          <w:tab w:val="num" w:pos="1505"/>
        </w:tabs>
        <w:ind w:left="1505" w:hanging="360"/>
      </w:pPr>
      <w:rPr>
        <w:rFonts w:cs="Times New Roman"/>
      </w:rPr>
    </w:lvl>
  </w:abstractNum>
  <w:abstractNum w:abstractNumId="2" w15:restartNumberingAfterBreak="0">
    <w:nsid w:val="00000004"/>
    <w:multiLevelType w:val="multi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0000006"/>
    <w:multiLevelType w:val="multi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 w15:restartNumberingAfterBreak="0">
    <w:nsid w:val="00000007"/>
    <w:multiLevelType w:val="multi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5" w15:restartNumberingAfterBreak="0">
    <w:nsid w:val="00000008"/>
    <w:multiLevelType w:val="multilevel"/>
    <w:tmpl w:val="00000008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0000000B"/>
    <w:multiLevelType w:val="multi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7" w15:restartNumberingAfterBreak="0">
    <w:nsid w:val="0000000C"/>
    <w:multiLevelType w:val="singleLevel"/>
    <w:tmpl w:val="0000000C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8" w15:restartNumberingAfterBreak="0">
    <w:nsid w:val="0000000F"/>
    <w:multiLevelType w:val="singleLevel"/>
    <w:tmpl w:val="0000000F"/>
    <w:name w:val="WW8Num14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</w:abstractNum>
  <w:abstractNum w:abstractNumId="9" w15:restartNumberingAfterBreak="0">
    <w:nsid w:val="00000011"/>
    <w:multiLevelType w:val="multilevel"/>
    <w:tmpl w:val="00000011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0" w15:restartNumberingAfterBreak="0">
    <w:nsid w:val="00000015"/>
    <w:multiLevelType w:val="singleLevel"/>
    <w:tmpl w:val="00000015"/>
    <w:name w:val="WW8Num20"/>
    <w:lvl w:ilvl="0">
      <w:start w:val="2"/>
      <w:numFmt w:val="bullet"/>
      <w:lvlText w:val="-"/>
      <w:lvlJc w:val="left"/>
      <w:pPr>
        <w:tabs>
          <w:tab w:val="num" w:pos="1211"/>
        </w:tabs>
        <w:ind w:firstLine="851"/>
      </w:pPr>
      <w:rPr>
        <w:rFonts w:ascii="OpenSymbol" w:hAnsi="OpenSymbol"/>
      </w:rPr>
    </w:lvl>
  </w:abstractNum>
  <w:abstractNum w:abstractNumId="11" w15:restartNumberingAfterBreak="0">
    <w:nsid w:val="00000016"/>
    <w:multiLevelType w:val="multilevel"/>
    <w:tmpl w:val="00000016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2" w15:restartNumberingAfterBreak="0">
    <w:nsid w:val="0000001E"/>
    <w:multiLevelType w:val="singleLevel"/>
    <w:tmpl w:val="0000001E"/>
    <w:name w:val="WW8Num29"/>
    <w:lvl w:ilvl="0">
      <w:start w:val="1"/>
      <w:numFmt w:val="lowerLetter"/>
      <w:lvlText w:val="%1."/>
      <w:lvlJc w:val="left"/>
      <w:pPr>
        <w:tabs>
          <w:tab w:val="num" w:pos="1505"/>
        </w:tabs>
        <w:ind w:left="1505" w:hanging="360"/>
      </w:pPr>
      <w:rPr>
        <w:rFonts w:cs="Times New Roman"/>
      </w:rPr>
    </w:lvl>
  </w:abstractNum>
  <w:abstractNum w:abstractNumId="13" w15:restartNumberingAfterBreak="0">
    <w:nsid w:val="00000020"/>
    <w:multiLevelType w:val="singleLevel"/>
    <w:tmpl w:val="00000020"/>
    <w:name w:val="WW8Num3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4" w15:restartNumberingAfterBreak="0">
    <w:nsid w:val="00000021"/>
    <w:multiLevelType w:val="singleLevel"/>
    <w:tmpl w:val="00000021"/>
    <w:name w:val="WW8Num32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5" w15:restartNumberingAfterBreak="0">
    <w:nsid w:val="00000022"/>
    <w:multiLevelType w:val="multilevel"/>
    <w:tmpl w:val="00000022"/>
    <w:name w:val="WW8Num3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6" w15:restartNumberingAfterBreak="0">
    <w:nsid w:val="00000023"/>
    <w:multiLevelType w:val="singleLevel"/>
    <w:tmpl w:val="00000023"/>
    <w:name w:val="WW8Num34"/>
    <w:lvl w:ilvl="0">
      <w:start w:val="1"/>
      <w:numFmt w:val="lowerLetter"/>
      <w:lvlText w:val="%1."/>
      <w:lvlJc w:val="left"/>
      <w:pPr>
        <w:tabs>
          <w:tab w:val="num" w:pos="1505"/>
        </w:tabs>
        <w:ind w:left="1505" w:hanging="360"/>
      </w:pPr>
      <w:rPr>
        <w:rFonts w:cs="Times New Roman"/>
      </w:rPr>
    </w:lvl>
  </w:abstractNum>
  <w:abstractNum w:abstractNumId="17" w15:restartNumberingAfterBreak="0">
    <w:nsid w:val="00000024"/>
    <w:multiLevelType w:val="singleLevel"/>
    <w:tmpl w:val="00000024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8" w15:restartNumberingAfterBreak="0">
    <w:nsid w:val="00000025"/>
    <w:multiLevelType w:val="singleLevel"/>
    <w:tmpl w:val="00000025"/>
    <w:name w:val="WW8Num36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</w:abstractNum>
  <w:abstractNum w:abstractNumId="19" w15:restartNumberingAfterBreak="0">
    <w:nsid w:val="00000028"/>
    <w:multiLevelType w:val="singleLevel"/>
    <w:tmpl w:val="00000028"/>
    <w:name w:val="WW8Num39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0" w15:restartNumberingAfterBreak="0">
    <w:nsid w:val="0000002A"/>
    <w:multiLevelType w:val="multilevel"/>
    <w:tmpl w:val="0000002A"/>
    <w:name w:val="WW8Num4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1" w15:restartNumberingAfterBreak="0">
    <w:nsid w:val="0000002C"/>
    <w:multiLevelType w:val="multilevel"/>
    <w:tmpl w:val="0000002C"/>
    <w:name w:val="WW8Num4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2" w15:restartNumberingAfterBreak="0">
    <w:nsid w:val="00000030"/>
    <w:multiLevelType w:val="multilevel"/>
    <w:tmpl w:val="00000030"/>
    <w:name w:val="WW8Num4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00000032"/>
    <w:multiLevelType w:val="multilevel"/>
    <w:tmpl w:val="00000032"/>
    <w:name w:val="WW8Num4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4" w15:restartNumberingAfterBreak="0">
    <w:nsid w:val="00000033"/>
    <w:multiLevelType w:val="singleLevel"/>
    <w:tmpl w:val="00000033"/>
    <w:name w:val="WW8Num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5" w15:restartNumberingAfterBreak="0">
    <w:nsid w:val="00000036"/>
    <w:multiLevelType w:val="singleLevel"/>
    <w:tmpl w:val="00000036"/>
    <w:name w:val="WW8Num5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6" w15:restartNumberingAfterBreak="0">
    <w:nsid w:val="0000003B"/>
    <w:multiLevelType w:val="multilevel"/>
    <w:tmpl w:val="0000003B"/>
    <w:name w:val="WW8Num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7" w15:restartNumberingAfterBreak="0">
    <w:nsid w:val="0000003E"/>
    <w:multiLevelType w:val="singleLevel"/>
    <w:tmpl w:val="0000003E"/>
    <w:name w:val="WW8Num6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8" w15:restartNumberingAfterBreak="0">
    <w:nsid w:val="00000047"/>
    <w:multiLevelType w:val="singleLevel"/>
    <w:tmpl w:val="00000047"/>
    <w:name w:val="WW8Num70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</w:abstractNum>
  <w:abstractNum w:abstractNumId="29" w15:restartNumberingAfterBreak="0">
    <w:nsid w:val="00000049"/>
    <w:multiLevelType w:val="singleLevel"/>
    <w:tmpl w:val="00000049"/>
    <w:name w:val="WW8Num72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30" w15:restartNumberingAfterBreak="0">
    <w:nsid w:val="0E520CF8"/>
    <w:multiLevelType w:val="hybridMultilevel"/>
    <w:tmpl w:val="761A3166"/>
    <w:name w:val="WW8Num502"/>
    <w:lvl w:ilvl="0" w:tplc="F474B36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0ED41FC0"/>
    <w:multiLevelType w:val="hybridMultilevel"/>
    <w:tmpl w:val="74C4F0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24494F9A"/>
    <w:multiLevelType w:val="hybridMultilevel"/>
    <w:tmpl w:val="0C2EBB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2E2B6997"/>
    <w:multiLevelType w:val="hybridMultilevel"/>
    <w:tmpl w:val="755A9C94"/>
    <w:lvl w:ilvl="0" w:tplc="430A2C6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3B5A1947"/>
    <w:multiLevelType w:val="multilevel"/>
    <w:tmpl w:val="801420E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35" w15:restartNumberingAfterBreak="0">
    <w:nsid w:val="42B42785"/>
    <w:multiLevelType w:val="hybridMultilevel"/>
    <w:tmpl w:val="A5DC9998"/>
    <w:lvl w:ilvl="0" w:tplc="877C0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4384E7A"/>
    <w:multiLevelType w:val="hybridMultilevel"/>
    <w:tmpl w:val="B99E7402"/>
    <w:lvl w:ilvl="0" w:tplc="9E26A7F6">
      <w:start w:val="1"/>
      <w:numFmt w:val="decimal"/>
      <w:lvlText w:val="%1"/>
      <w:lvlJc w:val="left"/>
      <w:pPr>
        <w:tabs>
          <w:tab w:val="num" w:pos="57"/>
        </w:tabs>
        <w:ind w:left="5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4E8E67D0"/>
    <w:multiLevelType w:val="hybridMultilevel"/>
    <w:tmpl w:val="CA08276E"/>
    <w:lvl w:ilvl="0" w:tplc="000654BC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 w15:restartNumberingAfterBreak="0">
    <w:nsid w:val="65257D4B"/>
    <w:multiLevelType w:val="hybridMultilevel"/>
    <w:tmpl w:val="39E8CA88"/>
    <w:lvl w:ilvl="0" w:tplc="6A38857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7CE28F0"/>
    <w:multiLevelType w:val="hybridMultilevel"/>
    <w:tmpl w:val="66A40B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6F9E5FA8"/>
    <w:multiLevelType w:val="hybridMultilevel"/>
    <w:tmpl w:val="C90683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0CE6863"/>
    <w:multiLevelType w:val="hybridMultilevel"/>
    <w:tmpl w:val="D97CF55C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1"/>
    </w:lvlOverride>
  </w:num>
  <w:num w:numId="9">
    <w:abstractNumId w:val="28"/>
    <w:lvlOverride w:ilvl="0">
      <w:startOverride w:val="1"/>
    </w:lvlOverride>
  </w:num>
  <w:num w:numId="10">
    <w:abstractNumId w:val="16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29"/>
    <w:lvlOverride w:ilvl="0">
      <w:startOverride w:val="1"/>
    </w:lvlOverride>
  </w:num>
  <w:num w:numId="13">
    <w:abstractNumId w:val="18"/>
    <w:lvlOverride w:ilvl="0">
      <w:startOverride w:val="1"/>
    </w:lvlOverride>
  </w:num>
  <w:num w:numId="14">
    <w:abstractNumId w:val="19"/>
    <w:lvlOverride w:ilvl="0">
      <w:startOverride w:val="1"/>
    </w:lvlOverride>
  </w:num>
  <w:num w:numId="15">
    <w:abstractNumId w:val="8"/>
    <w:lvlOverride w:ilvl="0">
      <w:startOverride w:val="1"/>
    </w:lvlOverride>
  </w:num>
  <w:num w:numId="16">
    <w:abstractNumId w:val="12"/>
    <w:lvlOverride w:ilvl="0">
      <w:startOverride w:val="1"/>
    </w:lvlOverride>
  </w:num>
  <w:num w:numId="17">
    <w:abstractNumId w:val="13"/>
  </w:num>
  <w:num w:numId="18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</w:num>
  <w:num w:numId="28">
    <w:abstractNumId w:val="7"/>
    <w:lvlOverride w:ilvl="0">
      <w:startOverride w:val="1"/>
    </w:lvlOverride>
  </w:num>
  <w:num w:numId="29">
    <w:abstractNumId w:val="25"/>
  </w:num>
  <w:num w:numId="30">
    <w:abstractNumId w:val="3"/>
  </w:num>
  <w:num w:numId="31">
    <w:abstractNumId w:val="20"/>
  </w:num>
  <w:num w:numId="32">
    <w:abstractNumId w:val="21"/>
  </w:num>
  <w:num w:numId="33">
    <w:abstractNumId w:val="17"/>
  </w:num>
  <w:num w:numId="34">
    <w:abstractNumId w:val="24"/>
  </w:num>
  <w:num w:numId="35">
    <w:abstractNumId w:val="27"/>
  </w:num>
  <w:num w:numId="36">
    <w:abstractNumId w:val="36"/>
  </w:num>
  <w:num w:numId="37">
    <w:abstractNumId w:val="37"/>
  </w:num>
  <w:num w:numId="38">
    <w:abstractNumId w:val="33"/>
  </w:num>
  <w:num w:numId="39">
    <w:abstractNumId w:val="40"/>
  </w:num>
  <w:num w:numId="40">
    <w:abstractNumId w:val="38"/>
  </w:num>
  <w:num w:numId="41">
    <w:abstractNumId w:val="31"/>
  </w:num>
  <w:num w:numId="42">
    <w:abstractNumId w:val="30"/>
  </w:num>
  <w:num w:numId="43">
    <w:abstractNumId w:val="35"/>
  </w:num>
  <w:num w:numId="4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D4C9B"/>
    <w:rsid w:val="0002283D"/>
    <w:rsid w:val="0007039F"/>
    <w:rsid w:val="000849A0"/>
    <w:rsid w:val="000A3B5E"/>
    <w:rsid w:val="000A6361"/>
    <w:rsid w:val="000C1FC7"/>
    <w:rsid w:val="000C6AB5"/>
    <w:rsid w:val="000D1D26"/>
    <w:rsid w:val="000F28A6"/>
    <w:rsid w:val="001028FD"/>
    <w:rsid w:val="00105AA1"/>
    <w:rsid w:val="00110CA2"/>
    <w:rsid w:val="00110D7C"/>
    <w:rsid w:val="001146F8"/>
    <w:rsid w:val="00136366"/>
    <w:rsid w:val="00145B73"/>
    <w:rsid w:val="001647E4"/>
    <w:rsid w:val="001719F4"/>
    <w:rsid w:val="00172340"/>
    <w:rsid w:val="00175D34"/>
    <w:rsid w:val="00186A96"/>
    <w:rsid w:val="001A225E"/>
    <w:rsid w:val="001B082D"/>
    <w:rsid w:val="001B4FD6"/>
    <w:rsid w:val="001C608B"/>
    <w:rsid w:val="00201B40"/>
    <w:rsid w:val="00265633"/>
    <w:rsid w:val="00294A2F"/>
    <w:rsid w:val="002B7B1D"/>
    <w:rsid w:val="002E22A1"/>
    <w:rsid w:val="002F296B"/>
    <w:rsid w:val="003007ED"/>
    <w:rsid w:val="00302850"/>
    <w:rsid w:val="0031039D"/>
    <w:rsid w:val="00333A75"/>
    <w:rsid w:val="00366115"/>
    <w:rsid w:val="00374A92"/>
    <w:rsid w:val="00377C53"/>
    <w:rsid w:val="003C2EBB"/>
    <w:rsid w:val="004258EE"/>
    <w:rsid w:val="004553E7"/>
    <w:rsid w:val="00463BFD"/>
    <w:rsid w:val="00526A00"/>
    <w:rsid w:val="00562078"/>
    <w:rsid w:val="00580748"/>
    <w:rsid w:val="005A5A58"/>
    <w:rsid w:val="005D4C9B"/>
    <w:rsid w:val="005F764E"/>
    <w:rsid w:val="00601E3E"/>
    <w:rsid w:val="0060530A"/>
    <w:rsid w:val="0061224C"/>
    <w:rsid w:val="00614E72"/>
    <w:rsid w:val="006C4FCD"/>
    <w:rsid w:val="00704047"/>
    <w:rsid w:val="007050C9"/>
    <w:rsid w:val="0073309C"/>
    <w:rsid w:val="0073539A"/>
    <w:rsid w:val="007401E4"/>
    <w:rsid w:val="007475A3"/>
    <w:rsid w:val="00775A20"/>
    <w:rsid w:val="0078381E"/>
    <w:rsid w:val="007922BF"/>
    <w:rsid w:val="007B7174"/>
    <w:rsid w:val="007C43E7"/>
    <w:rsid w:val="007E2D35"/>
    <w:rsid w:val="007E2F90"/>
    <w:rsid w:val="0081239F"/>
    <w:rsid w:val="0085132D"/>
    <w:rsid w:val="0086765A"/>
    <w:rsid w:val="008862C1"/>
    <w:rsid w:val="00886655"/>
    <w:rsid w:val="00891C60"/>
    <w:rsid w:val="008B03D4"/>
    <w:rsid w:val="008D1637"/>
    <w:rsid w:val="008D5677"/>
    <w:rsid w:val="008E4F81"/>
    <w:rsid w:val="008E5211"/>
    <w:rsid w:val="009006B2"/>
    <w:rsid w:val="009045F2"/>
    <w:rsid w:val="009234E2"/>
    <w:rsid w:val="0094073E"/>
    <w:rsid w:val="00962D4B"/>
    <w:rsid w:val="009A4D6E"/>
    <w:rsid w:val="009B58F9"/>
    <w:rsid w:val="009D04C4"/>
    <w:rsid w:val="009D1AEE"/>
    <w:rsid w:val="009E05B6"/>
    <w:rsid w:val="009E7964"/>
    <w:rsid w:val="00A0619C"/>
    <w:rsid w:val="00A15FF4"/>
    <w:rsid w:val="00A43194"/>
    <w:rsid w:val="00A65580"/>
    <w:rsid w:val="00A77A6A"/>
    <w:rsid w:val="00A960A4"/>
    <w:rsid w:val="00AA57CD"/>
    <w:rsid w:val="00AC0810"/>
    <w:rsid w:val="00AE4238"/>
    <w:rsid w:val="00AF4EC7"/>
    <w:rsid w:val="00B2568B"/>
    <w:rsid w:val="00B53761"/>
    <w:rsid w:val="00B612BB"/>
    <w:rsid w:val="00B678F1"/>
    <w:rsid w:val="00B70A6E"/>
    <w:rsid w:val="00B8046D"/>
    <w:rsid w:val="00B87E25"/>
    <w:rsid w:val="00B94974"/>
    <w:rsid w:val="00B9616D"/>
    <w:rsid w:val="00BA2E72"/>
    <w:rsid w:val="00BC1AB9"/>
    <w:rsid w:val="00BC2288"/>
    <w:rsid w:val="00BD5E8B"/>
    <w:rsid w:val="00C046A5"/>
    <w:rsid w:val="00C05F42"/>
    <w:rsid w:val="00C50B49"/>
    <w:rsid w:val="00C62499"/>
    <w:rsid w:val="00C62730"/>
    <w:rsid w:val="00C807B9"/>
    <w:rsid w:val="00C825AB"/>
    <w:rsid w:val="00C97D37"/>
    <w:rsid w:val="00CA2403"/>
    <w:rsid w:val="00CA60AA"/>
    <w:rsid w:val="00CA60BE"/>
    <w:rsid w:val="00CB48CF"/>
    <w:rsid w:val="00CC3D42"/>
    <w:rsid w:val="00CC6A7A"/>
    <w:rsid w:val="00CE7620"/>
    <w:rsid w:val="00CF00D5"/>
    <w:rsid w:val="00CF2E73"/>
    <w:rsid w:val="00D01CAF"/>
    <w:rsid w:val="00D162AB"/>
    <w:rsid w:val="00D20CF7"/>
    <w:rsid w:val="00D76695"/>
    <w:rsid w:val="00D91FB9"/>
    <w:rsid w:val="00D92E95"/>
    <w:rsid w:val="00D97C1D"/>
    <w:rsid w:val="00DB5DBC"/>
    <w:rsid w:val="00DC0D47"/>
    <w:rsid w:val="00DF33FB"/>
    <w:rsid w:val="00E219D3"/>
    <w:rsid w:val="00E30442"/>
    <w:rsid w:val="00E348DE"/>
    <w:rsid w:val="00E44C6C"/>
    <w:rsid w:val="00E51542"/>
    <w:rsid w:val="00E53BF7"/>
    <w:rsid w:val="00E728B2"/>
    <w:rsid w:val="00E90129"/>
    <w:rsid w:val="00EB7F99"/>
    <w:rsid w:val="00F03869"/>
    <w:rsid w:val="00F14152"/>
    <w:rsid w:val="00F27878"/>
    <w:rsid w:val="00F71451"/>
    <w:rsid w:val="00F9113F"/>
    <w:rsid w:val="00FC273A"/>
    <w:rsid w:val="00FD2AB7"/>
    <w:rsid w:val="00FD408A"/>
    <w:rsid w:val="00FE2EF9"/>
    <w:rsid w:val="00FF1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2A4D092F"/>
  <w15:docId w15:val="{880DE658-5AF5-4916-9D86-E8555B481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C1AB9"/>
    <w:pPr>
      <w:spacing w:after="160" w:line="25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E2D35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D4C9B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unhideWhenUsed/>
    <w:qFormat/>
    <w:locked/>
    <w:rsid w:val="002E22A1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1"/>
    <w:uiPriority w:val="99"/>
    <w:qFormat/>
    <w:rsid w:val="005D4C9B"/>
    <w:pPr>
      <w:keepNext/>
      <w:numPr>
        <w:ilvl w:val="3"/>
        <w:numId w:val="2"/>
      </w:numPr>
      <w:tabs>
        <w:tab w:val="num" w:pos="2804"/>
      </w:tabs>
      <w:spacing w:after="0" w:line="240" w:lineRule="auto"/>
      <w:ind w:left="2804"/>
      <w:outlineLvl w:val="3"/>
    </w:pPr>
    <w:rPr>
      <w:rFonts w:ascii="Times New Roman" w:eastAsia="Times New Roman" w:hAnsi="Times New Roman"/>
      <w:b/>
      <w:bCs/>
      <w:sz w:val="24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E2D35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5D4C9B"/>
    <w:rPr>
      <w:rFonts w:ascii="Arial" w:hAnsi="Arial" w:cs="Arial"/>
      <w:b/>
      <w:bCs/>
      <w:i/>
      <w:iCs/>
      <w:sz w:val="28"/>
      <w:szCs w:val="28"/>
      <w:lang w:eastAsia="ar-SA" w:bidi="ar-SA"/>
    </w:rPr>
  </w:style>
  <w:style w:type="character" w:customStyle="1" w:styleId="41">
    <w:name w:val="Заголовок 4 Знак1"/>
    <w:link w:val="4"/>
    <w:uiPriority w:val="99"/>
    <w:semiHidden/>
    <w:locked/>
    <w:rsid w:val="005D4C9B"/>
    <w:rPr>
      <w:rFonts w:ascii="Times New Roman" w:hAnsi="Times New Roman"/>
      <w:b/>
      <w:sz w:val="28"/>
      <w:lang w:eastAsia="ar-SA" w:bidi="ar-SA"/>
    </w:rPr>
  </w:style>
  <w:style w:type="character" w:customStyle="1" w:styleId="40">
    <w:name w:val="Заголовок 4 Знак"/>
    <w:uiPriority w:val="99"/>
    <w:semiHidden/>
    <w:rsid w:val="005D4C9B"/>
    <w:rPr>
      <w:rFonts w:ascii="Cambria" w:hAnsi="Cambria" w:cs="Times New Roman"/>
      <w:b/>
      <w:bCs/>
      <w:i/>
      <w:iCs/>
      <w:color w:val="4F81BD"/>
    </w:rPr>
  </w:style>
  <w:style w:type="character" w:styleId="a3">
    <w:name w:val="Emphasis"/>
    <w:uiPriority w:val="99"/>
    <w:qFormat/>
    <w:rsid w:val="005D4C9B"/>
    <w:rPr>
      <w:rFonts w:ascii="Times New Roman" w:hAnsi="Times New Roman" w:cs="Times New Roman"/>
      <w:i/>
    </w:rPr>
  </w:style>
  <w:style w:type="paragraph" w:styleId="a4">
    <w:name w:val="Normal (Web)"/>
    <w:basedOn w:val="a"/>
    <w:uiPriority w:val="99"/>
    <w:semiHidden/>
    <w:rsid w:val="005D4C9B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a5">
    <w:name w:val="footnote text"/>
    <w:basedOn w:val="a"/>
    <w:link w:val="11"/>
    <w:uiPriority w:val="99"/>
    <w:semiHidden/>
    <w:rsid w:val="005D4C9B"/>
    <w:pPr>
      <w:spacing w:after="0" w:line="240" w:lineRule="auto"/>
    </w:pPr>
    <w:rPr>
      <w:sz w:val="20"/>
      <w:szCs w:val="20"/>
    </w:rPr>
  </w:style>
  <w:style w:type="character" w:customStyle="1" w:styleId="11">
    <w:name w:val="Текст сноски Знак1"/>
    <w:link w:val="a5"/>
    <w:uiPriority w:val="99"/>
    <w:semiHidden/>
    <w:locked/>
    <w:rsid w:val="005D4C9B"/>
    <w:rPr>
      <w:rFonts w:cs="Times New Roman"/>
      <w:sz w:val="20"/>
      <w:szCs w:val="20"/>
    </w:rPr>
  </w:style>
  <w:style w:type="character" w:customStyle="1" w:styleId="a6">
    <w:name w:val="Текст сноски Знак"/>
    <w:link w:val="12"/>
    <w:uiPriority w:val="99"/>
    <w:semiHidden/>
    <w:locked/>
    <w:rsid w:val="005D4C9B"/>
    <w:rPr>
      <w:rFonts w:cs="Times New Roman"/>
      <w:sz w:val="20"/>
      <w:szCs w:val="20"/>
    </w:rPr>
  </w:style>
  <w:style w:type="paragraph" w:styleId="a7">
    <w:name w:val="header"/>
    <w:basedOn w:val="a"/>
    <w:link w:val="a8"/>
    <w:uiPriority w:val="99"/>
    <w:semiHidden/>
    <w:rsid w:val="005D4C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uiPriority w:val="99"/>
    <w:semiHidden/>
    <w:locked/>
    <w:rsid w:val="005D4C9B"/>
    <w:rPr>
      <w:rFonts w:cs="Times New Roman"/>
    </w:rPr>
  </w:style>
  <w:style w:type="paragraph" w:styleId="a9">
    <w:name w:val="footer"/>
    <w:basedOn w:val="a"/>
    <w:link w:val="aa"/>
    <w:uiPriority w:val="99"/>
    <w:rsid w:val="005D4C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uiPriority w:val="99"/>
    <w:locked/>
    <w:rsid w:val="005D4C9B"/>
    <w:rPr>
      <w:rFonts w:cs="Times New Roman"/>
    </w:rPr>
  </w:style>
  <w:style w:type="paragraph" w:styleId="ab">
    <w:name w:val="Body Text Indent"/>
    <w:basedOn w:val="a"/>
    <w:link w:val="ac"/>
    <w:uiPriority w:val="99"/>
    <w:semiHidden/>
    <w:rsid w:val="005D4C9B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c">
    <w:name w:val="Основной текст с отступом Знак"/>
    <w:link w:val="ab"/>
    <w:uiPriority w:val="99"/>
    <w:semiHidden/>
    <w:locked/>
    <w:rsid w:val="005D4C9B"/>
    <w:rPr>
      <w:rFonts w:ascii="Times New Roman" w:hAnsi="Times New Roman" w:cs="Times New Roman"/>
      <w:sz w:val="24"/>
      <w:szCs w:val="24"/>
      <w:lang w:eastAsia="ar-SA" w:bidi="ar-SA"/>
    </w:rPr>
  </w:style>
  <w:style w:type="paragraph" w:styleId="ad">
    <w:name w:val="Balloon Text"/>
    <w:basedOn w:val="a"/>
    <w:link w:val="ae"/>
    <w:uiPriority w:val="99"/>
    <w:semiHidden/>
    <w:rsid w:val="005D4C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locked/>
    <w:rsid w:val="005D4C9B"/>
    <w:rPr>
      <w:rFonts w:ascii="Segoe UI" w:hAnsi="Segoe UI" w:cs="Segoe UI"/>
      <w:sz w:val="18"/>
      <w:szCs w:val="18"/>
    </w:rPr>
  </w:style>
  <w:style w:type="paragraph" w:styleId="af">
    <w:name w:val="List Paragraph"/>
    <w:aliases w:val="Содержание. 2 уровень"/>
    <w:basedOn w:val="a"/>
    <w:link w:val="af0"/>
    <w:uiPriority w:val="99"/>
    <w:qFormat/>
    <w:rsid w:val="005D4C9B"/>
    <w:pPr>
      <w:ind w:left="720"/>
      <w:contextualSpacing/>
    </w:pPr>
  </w:style>
  <w:style w:type="paragraph" w:customStyle="1" w:styleId="12">
    <w:name w:val="Текст сноски1"/>
    <w:basedOn w:val="a"/>
    <w:next w:val="a5"/>
    <w:link w:val="a6"/>
    <w:uiPriority w:val="99"/>
    <w:rsid w:val="005D4C9B"/>
    <w:pPr>
      <w:spacing w:after="0" w:line="240" w:lineRule="auto"/>
    </w:pPr>
    <w:rPr>
      <w:sz w:val="20"/>
      <w:szCs w:val="20"/>
    </w:rPr>
  </w:style>
  <w:style w:type="paragraph" w:customStyle="1" w:styleId="13">
    <w:name w:val="Обычный1"/>
    <w:uiPriority w:val="99"/>
    <w:rsid w:val="005D4C9B"/>
    <w:pPr>
      <w:widowControl w:val="0"/>
      <w:suppressAutoHyphens/>
    </w:pPr>
    <w:rPr>
      <w:rFonts w:ascii="Times New Roman" w:eastAsia="Times New Roman" w:hAnsi="Times New Roman"/>
      <w:lang w:eastAsia="ar-SA"/>
    </w:rPr>
  </w:style>
  <w:style w:type="character" w:styleId="af1">
    <w:name w:val="footnote reference"/>
    <w:uiPriority w:val="99"/>
    <w:semiHidden/>
    <w:rsid w:val="005D4C9B"/>
    <w:rPr>
      <w:rFonts w:ascii="Times New Roman" w:hAnsi="Times New Roman" w:cs="Times New Roman"/>
      <w:vertAlign w:val="superscript"/>
    </w:rPr>
  </w:style>
  <w:style w:type="character" w:styleId="af2">
    <w:name w:val="Hyperlink"/>
    <w:uiPriority w:val="99"/>
    <w:rsid w:val="00FC273A"/>
    <w:rPr>
      <w:rFonts w:cs="Times New Roman"/>
      <w:color w:val="0000FF"/>
      <w:u w:val="single"/>
    </w:rPr>
  </w:style>
  <w:style w:type="character" w:customStyle="1" w:styleId="14">
    <w:name w:val="Неразрешенное упоминание1"/>
    <w:uiPriority w:val="99"/>
    <w:semiHidden/>
    <w:rsid w:val="00FC273A"/>
    <w:rPr>
      <w:rFonts w:cs="Times New Roman"/>
      <w:color w:val="605E5C"/>
      <w:shd w:val="clear" w:color="auto" w:fill="E1DFDD"/>
    </w:rPr>
  </w:style>
  <w:style w:type="character" w:customStyle="1" w:styleId="21">
    <w:name w:val="Неразрешенное упоминание2"/>
    <w:uiPriority w:val="99"/>
    <w:semiHidden/>
    <w:rsid w:val="00AF4EC7"/>
    <w:rPr>
      <w:rFonts w:cs="Times New Roman"/>
      <w:color w:val="605E5C"/>
      <w:shd w:val="clear" w:color="auto" w:fill="E1DFDD"/>
    </w:rPr>
  </w:style>
  <w:style w:type="character" w:customStyle="1" w:styleId="af0">
    <w:name w:val="Абзац списка Знак"/>
    <w:aliases w:val="Содержание. 2 уровень Знак"/>
    <w:link w:val="af"/>
    <w:uiPriority w:val="99"/>
    <w:locked/>
    <w:rsid w:val="0002283D"/>
  </w:style>
  <w:style w:type="character" w:customStyle="1" w:styleId="30">
    <w:name w:val="Заголовок 3 Знак"/>
    <w:link w:val="3"/>
    <w:rsid w:val="002E22A1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af3">
    <w:name w:val="TOC Heading"/>
    <w:basedOn w:val="1"/>
    <w:next w:val="a"/>
    <w:uiPriority w:val="39"/>
    <w:unhideWhenUsed/>
    <w:qFormat/>
    <w:rsid w:val="00C046A5"/>
    <w:pPr>
      <w:spacing w:before="240" w:line="259" w:lineRule="auto"/>
      <w:outlineLvl w:val="9"/>
    </w:pPr>
    <w:rPr>
      <w:rFonts w:ascii="Calibri Light" w:hAnsi="Calibri Light"/>
      <w:b w:val="0"/>
      <w:bCs w:val="0"/>
      <w:color w:val="2F5496"/>
      <w:sz w:val="32"/>
      <w:szCs w:val="32"/>
      <w:lang w:eastAsia="ru-RU"/>
    </w:rPr>
  </w:style>
  <w:style w:type="paragraph" w:styleId="15">
    <w:name w:val="toc 1"/>
    <w:basedOn w:val="a"/>
    <w:next w:val="a"/>
    <w:autoRedefine/>
    <w:uiPriority w:val="39"/>
    <w:locked/>
    <w:rsid w:val="00C046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6369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9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9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9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9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9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9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9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9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9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69208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microsoft.com/ru-ru/search?q=Microsoft+SQL+Server+Express+Edition" TargetMode="External"/><Relationship Id="rId18" Type="http://schemas.openxmlformats.org/officeDocument/2006/relationships/hyperlink" Target="https://www.jetbrains.com/products.html" TargetMode="External"/><Relationship Id="rId3" Type="http://schemas.openxmlformats.org/officeDocument/2006/relationships/styles" Target="styles.xml"/><Relationship Id="rId21" Type="http://schemas.openxmlformats.org/officeDocument/2006/relationships/hyperlink" Target="https://znanium.com/catalog/product/991960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microsoft.com/ru-ru/search?q=.NETFramework" TargetMode="External"/><Relationship Id="rId17" Type="http://schemas.openxmlformats.org/officeDocument/2006/relationships/hyperlink" Target="https://androidstudio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docs.microsoft.com/ru-ru/sql/connect/jdbc/download-microsoft-jdbc-driver-for-sql-server?view=sql-server-ver15" TargetMode="External"/><Relationship Id="rId20" Type="http://schemas.openxmlformats.org/officeDocument/2006/relationships/hyperlink" Target="https://znanium.com/catalog/product/1189335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clipse.org/downloads/packages/release/neon/1/eclipse-ide-java-developers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netbeans.org/" TargetMode="External"/><Relationship Id="rId23" Type="http://schemas.openxmlformats.org/officeDocument/2006/relationships/hyperlink" Target="https://znanium.com/catalog/product/1018904" TargetMode="External"/><Relationship Id="rId10" Type="http://schemas.openxmlformats.org/officeDocument/2006/relationships/footer" Target="footer1.xml"/><Relationship Id="rId19" Type="http://schemas.openxmlformats.org/officeDocument/2006/relationships/hyperlink" Target="https://urait.ru/bcode/408275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dev.mysql.com/downloads/installer/" TargetMode="External"/><Relationship Id="rId22" Type="http://schemas.openxmlformats.org/officeDocument/2006/relationships/hyperlink" Target="https://znanium.com/catalog/product/9468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D0426-437A-42EE-B01C-E2BFB0F50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13</Pages>
  <Words>3271</Words>
  <Characters>18651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Винюкова Татьяна Владимировна</cp:lastModifiedBy>
  <cp:revision>90</cp:revision>
  <cp:lastPrinted>2022-03-30T11:36:00Z</cp:lastPrinted>
  <dcterms:created xsi:type="dcterms:W3CDTF">2021-10-12T12:40:00Z</dcterms:created>
  <dcterms:modified xsi:type="dcterms:W3CDTF">2024-09-05T07:51:00Z</dcterms:modified>
</cp:coreProperties>
</file>